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6F990D" w14:textId="77777777" w:rsidR="006D1661" w:rsidRDefault="006D1661" w:rsidP="006D1661">
      <w:pPr>
        <w:rPr>
          <w:rFonts w:ascii="Arial" w:hAnsi="Arial" w:cs="Arial"/>
          <w:b/>
          <w:bCs/>
          <w:sz w:val="22"/>
          <w:szCs w:val="22"/>
          <w:lang w:val="en-US"/>
        </w:rPr>
        <w:sectPr w:rsidR="006D1661" w:rsidSect="006D1661">
          <w:headerReference w:type="default" r:id="rId8"/>
          <w:footerReference w:type="default" r:id="rId9"/>
          <w:type w:val="continuous"/>
          <w:pgSz w:w="12240" w:h="15840"/>
          <w:pgMar w:top="1134" w:right="1134" w:bottom="964" w:left="1134" w:header="708" w:footer="708" w:gutter="0"/>
          <w:pgNumType w:start="1"/>
          <w:cols w:space="708"/>
        </w:sectPr>
      </w:pPr>
    </w:p>
    <w:tbl>
      <w:tblPr>
        <w:tblW w:w="9923"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top w:w="15" w:type="dxa"/>
          <w:left w:w="15" w:type="dxa"/>
          <w:bottom w:w="15" w:type="dxa"/>
          <w:right w:w="15" w:type="dxa"/>
        </w:tblCellMar>
        <w:tblLook w:val="04A0" w:firstRow="1" w:lastRow="0" w:firstColumn="1" w:lastColumn="0" w:noHBand="0" w:noVBand="1"/>
      </w:tblPr>
      <w:tblGrid>
        <w:gridCol w:w="1290"/>
        <w:gridCol w:w="1404"/>
        <w:gridCol w:w="708"/>
        <w:gridCol w:w="3711"/>
        <w:gridCol w:w="776"/>
        <w:gridCol w:w="2034"/>
      </w:tblGrid>
      <w:tr w:rsidR="006D1661" w:rsidRPr="00206360" w14:paraId="5DB73C74" w14:textId="77777777" w:rsidTr="00C1110A">
        <w:trPr>
          <w:trHeight w:val="288"/>
        </w:trPr>
        <w:tc>
          <w:tcPr>
            <w:tcW w:w="1290" w:type="dxa"/>
            <w:tcBorders>
              <w:right w:val="single" w:sz="4" w:space="0" w:color="C0C0C0"/>
            </w:tcBorders>
            <w:tcMar>
              <w:top w:w="15" w:type="dxa"/>
              <w:left w:w="70" w:type="dxa"/>
              <w:bottom w:w="15" w:type="dxa"/>
              <w:right w:w="70" w:type="dxa"/>
            </w:tcMar>
            <w:vAlign w:val="center"/>
            <w:hideMark/>
          </w:tcPr>
          <w:p w14:paraId="7A4F6C20" w14:textId="77777777" w:rsidR="006D1661" w:rsidRPr="00206360" w:rsidRDefault="006D1661" w:rsidP="00C1110A">
            <w:pPr>
              <w:spacing w:before="60"/>
              <w:rPr>
                <w:rFonts w:ascii="Arial" w:hAnsi="Arial" w:cs="Arial"/>
                <w:sz w:val="22"/>
                <w:szCs w:val="22"/>
              </w:rPr>
            </w:pPr>
            <w:r w:rsidRPr="00206360">
              <w:rPr>
                <w:rFonts w:ascii="Arial" w:hAnsi="Arial" w:cs="Arial"/>
                <w:b/>
                <w:bCs/>
                <w:sz w:val="22"/>
                <w:szCs w:val="22"/>
              </w:rPr>
              <w:t>Fecha:</w:t>
            </w:r>
          </w:p>
        </w:tc>
        <w:tc>
          <w:tcPr>
            <w:tcW w:w="1404" w:type="dxa"/>
            <w:tcBorders>
              <w:left w:val="single" w:sz="4" w:space="0" w:color="C0C0C0"/>
              <w:right w:val="single" w:sz="4" w:space="0" w:color="C0C0C0"/>
            </w:tcBorders>
            <w:tcMar>
              <w:top w:w="15" w:type="dxa"/>
              <w:left w:w="70" w:type="dxa"/>
              <w:bottom w:w="15" w:type="dxa"/>
              <w:right w:w="70" w:type="dxa"/>
            </w:tcMar>
            <w:vAlign w:val="center"/>
            <w:hideMark/>
          </w:tcPr>
          <w:p w14:paraId="53F3F0C0" w14:textId="1B8E9E0C" w:rsidR="006D1661" w:rsidRPr="00206360" w:rsidRDefault="00960995" w:rsidP="00C1110A">
            <w:pPr>
              <w:spacing w:before="60"/>
              <w:jc w:val="center"/>
              <w:rPr>
                <w:rFonts w:ascii="Arial" w:hAnsi="Arial" w:cs="Arial"/>
                <w:bCs/>
                <w:sz w:val="22"/>
                <w:szCs w:val="22"/>
              </w:rPr>
            </w:pPr>
            <w:r>
              <w:rPr>
                <w:rFonts w:ascii="Arial" w:hAnsi="Arial" w:cs="Arial"/>
                <w:bCs/>
                <w:sz w:val="22"/>
                <w:szCs w:val="22"/>
              </w:rPr>
              <w:t>16</w:t>
            </w:r>
          </w:p>
        </w:tc>
        <w:tc>
          <w:tcPr>
            <w:tcW w:w="708" w:type="dxa"/>
            <w:tcBorders>
              <w:left w:val="single" w:sz="4" w:space="0" w:color="C0C0C0"/>
              <w:right w:val="single" w:sz="4" w:space="0" w:color="C0C0C0"/>
            </w:tcBorders>
            <w:tcMar>
              <w:top w:w="15" w:type="dxa"/>
              <w:left w:w="70" w:type="dxa"/>
              <w:bottom w:w="15" w:type="dxa"/>
              <w:right w:w="70" w:type="dxa"/>
            </w:tcMar>
            <w:vAlign w:val="center"/>
            <w:hideMark/>
          </w:tcPr>
          <w:p w14:paraId="5067C998" w14:textId="77777777" w:rsidR="006D1661" w:rsidRPr="00206360" w:rsidRDefault="006D1661" w:rsidP="00C1110A">
            <w:pPr>
              <w:spacing w:before="60"/>
              <w:jc w:val="center"/>
              <w:rPr>
                <w:rFonts w:ascii="Arial" w:hAnsi="Arial" w:cs="Arial"/>
                <w:sz w:val="22"/>
                <w:szCs w:val="22"/>
              </w:rPr>
            </w:pPr>
            <w:r w:rsidRPr="00206360">
              <w:rPr>
                <w:rFonts w:ascii="Arial" w:hAnsi="Arial" w:cs="Arial"/>
                <w:b/>
                <w:bCs/>
                <w:sz w:val="22"/>
                <w:szCs w:val="22"/>
              </w:rPr>
              <w:t>de</w:t>
            </w:r>
          </w:p>
        </w:tc>
        <w:tc>
          <w:tcPr>
            <w:tcW w:w="3711" w:type="dxa"/>
            <w:tcBorders>
              <w:left w:val="single" w:sz="4" w:space="0" w:color="C0C0C0"/>
              <w:right w:val="single" w:sz="4" w:space="0" w:color="C0C0C0"/>
            </w:tcBorders>
            <w:tcMar>
              <w:top w:w="15" w:type="dxa"/>
              <w:left w:w="70" w:type="dxa"/>
              <w:bottom w:w="15" w:type="dxa"/>
              <w:right w:w="70" w:type="dxa"/>
            </w:tcMar>
            <w:vAlign w:val="center"/>
            <w:hideMark/>
          </w:tcPr>
          <w:p w14:paraId="38ADAFE0" w14:textId="19A73264" w:rsidR="006D1661" w:rsidRPr="00206360" w:rsidRDefault="00960995" w:rsidP="00C1110A">
            <w:pPr>
              <w:spacing w:before="60"/>
              <w:jc w:val="center"/>
              <w:rPr>
                <w:rFonts w:ascii="Arial" w:hAnsi="Arial" w:cs="Arial"/>
                <w:bCs/>
                <w:sz w:val="22"/>
                <w:szCs w:val="22"/>
              </w:rPr>
            </w:pPr>
            <w:r>
              <w:rPr>
                <w:rFonts w:ascii="Arial" w:hAnsi="Arial" w:cs="Arial"/>
                <w:bCs/>
                <w:sz w:val="22"/>
                <w:szCs w:val="22"/>
              </w:rPr>
              <w:t>FEBRERO</w:t>
            </w:r>
          </w:p>
        </w:tc>
        <w:tc>
          <w:tcPr>
            <w:tcW w:w="776" w:type="dxa"/>
            <w:tcBorders>
              <w:left w:val="single" w:sz="4" w:space="0" w:color="C0C0C0"/>
              <w:right w:val="single" w:sz="4" w:space="0" w:color="C0C0C0"/>
            </w:tcBorders>
            <w:tcMar>
              <w:top w:w="15" w:type="dxa"/>
              <w:left w:w="70" w:type="dxa"/>
              <w:bottom w:w="15" w:type="dxa"/>
              <w:right w:w="70" w:type="dxa"/>
            </w:tcMar>
            <w:vAlign w:val="center"/>
            <w:hideMark/>
          </w:tcPr>
          <w:p w14:paraId="7A40EE2D" w14:textId="77777777" w:rsidR="006D1661" w:rsidRPr="00206360" w:rsidRDefault="006D1661" w:rsidP="00C1110A">
            <w:pPr>
              <w:spacing w:before="60"/>
              <w:jc w:val="center"/>
              <w:rPr>
                <w:rFonts w:ascii="Arial" w:hAnsi="Arial" w:cs="Arial"/>
                <w:sz w:val="22"/>
                <w:szCs w:val="22"/>
              </w:rPr>
            </w:pPr>
            <w:r w:rsidRPr="00206360">
              <w:rPr>
                <w:rFonts w:ascii="Arial" w:hAnsi="Arial" w:cs="Arial"/>
                <w:b/>
                <w:bCs/>
                <w:sz w:val="22"/>
                <w:szCs w:val="22"/>
              </w:rPr>
              <w:t>de</w:t>
            </w:r>
          </w:p>
        </w:tc>
        <w:tc>
          <w:tcPr>
            <w:tcW w:w="2034" w:type="dxa"/>
            <w:tcBorders>
              <w:left w:val="single" w:sz="4" w:space="0" w:color="C0C0C0"/>
            </w:tcBorders>
            <w:tcMar>
              <w:top w:w="15" w:type="dxa"/>
              <w:left w:w="70" w:type="dxa"/>
              <w:bottom w:w="15" w:type="dxa"/>
              <w:right w:w="70" w:type="dxa"/>
            </w:tcMar>
            <w:vAlign w:val="center"/>
            <w:hideMark/>
          </w:tcPr>
          <w:p w14:paraId="27FE3154" w14:textId="77777777" w:rsidR="006D1661" w:rsidRPr="00206360" w:rsidRDefault="006D1661" w:rsidP="00C1110A">
            <w:pPr>
              <w:spacing w:before="60"/>
              <w:jc w:val="center"/>
              <w:rPr>
                <w:rFonts w:ascii="Arial" w:hAnsi="Arial" w:cs="Arial"/>
                <w:sz w:val="22"/>
                <w:szCs w:val="22"/>
              </w:rPr>
            </w:pPr>
            <w:r w:rsidRPr="00206360">
              <w:rPr>
                <w:rFonts w:ascii="Arial" w:hAnsi="Arial" w:cs="Arial"/>
                <w:sz w:val="22"/>
                <w:szCs w:val="22"/>
              </w:rPr>
              <w:t>202</w:t>
            </w:r>
            <w:r>
              <w:rPr>
                <w:rFonts w:ascii="Arial" w:hAnsi="Arial" w:cs="Arial"/>
                <w:sz w:val="22"/>
                <w:szCs w:val="22"/>
              </w:rPr>
              <w:t>6</w:t>
            </w:r>
          </w:p>
        </w:tc>
      </w:tr>
    </w:tbl>
    <w:p w14:paraId="59971F48" w14:textId="77777777" w:rsidR="006D1661" w:rsidRPr="00206360" w:rsidRDefault="006D1661" w:rsidP="006D1661">
      <w:pPr>
        <w:rPr>
          <w:rFonts w:ascii="Arial" w:hAnsi="Arial" w:cs="Arial"/>
          <w:sz w:val="22"/>
          <w:szCs w:val="22"/>
        </w:rPr>
      </w:pPr>
    </w:p>
    <w:tbl>
      <w:tblPr>
        <w:tblW w:w="9930" w:type="dxa"/>
        <w:tblCellMar>
          <w:top w:w="15" w:type="dxa"/>
          <w:left w:w="15" w:type="dxa"/>
          <w:bottom w:w="15" w:type="dxa"/>
          <w:right w:w="15" w:type="dxa"/>
        </w:tblCellMar>
        <w:tblLook w:val="04A0" w:firstRow="1" w:lastRow="0" w:firstColumn="1" w:lastColumn="0" w:noHBand="0" w:noVBand="1"/>
      </w:tblPr>
      <w:tblGrid>
        <w:gridCol w:w="2122"/>
        <w:gridCol w:w="2953"/>
        <w:gridCol w:w="435"/>
        <w:gridCol w:w="975"/>
        <w:gridCol w:w="1455"/>
        <w:gridCol w:w="1990"/>
      </w:tblGrid>
      <w:tr w:rsidR="006D1661" w:rsidRPr="00206360" w14:paraId="011DC3F3" w14:textId="77777777" w:rsidTr="00C1110A">
        <w:trPr>
          <w:trHeight w:val="257"/>
        </w:trPr>
        <w:tc>
          <w:tcPr>
            <w:tcW w:w="9930" w:type="dxa"/>
            <w:gridSpan w:val="6"/>
            <w:tcBorders>
              <w:top w:val="single" w:sz="4" w:space="0" w:color="000000"/>
              <w:left w:val="single" w:sz="4" w:space="0" w:color="000000"/>
              <w:right w:val="single" w:sz="4" w:space="0" w:color="000000"/>
            </w:tcBorders>
            <w:shd w:val="clear" w:color="auto" w:fill="C0C0C0"/>
            <w:tcMar>
              <w:top w:w="15" w:type="dxa"/>
              <w:left w:w="70" w:type="dxa"/>
              <w:bottom w:w="15" w:type="dxa"/>
              <w:right w:w="70" w:type="dxa"/>
            </w:tcMar>
            <w:vAlign w:val="center"/>
            <w:hideMark/>
          </w:tcPr>
          <w:p w14:paraId="1597F1A3" w14:textId="77777777" w:rsidR="006D1661" w:rsidRPr="00206360" w:rsidRDefault="006D1661" w:rsidP="00C1110A">
            <w:pPr>
              <w:rPr>
                <w:rFonts w:ascii="Arial" w:hAnsi="Arial" w:cs="Arial"/>
                <w:sz w:val="22"/>
                <w:szCs w:val="22"/>
              </w:rPr>
            </w:pPr>
            <w:r w:rsidRPr="00206360">
              <w:rPr>
                <w:rFonts w:ascii="Arial" w:hAnsi="Arial" w:cs="Arial"/>
                <w:b/>
                <w:bCs/>
                <w:sz w:val="22"/>
                <w:szCs w:val="22"/>
              </w:rPr>
              <w:t>INFORMACIÓN GENERAL DEL CONTRATO</w:t>
            </w:r>
          </w:p>
        </w:tc>
      </w:tr>
      <w:tr w:rsidR="006D1661" w:rsidRPr="00206360" w14:paraId="05B1103F" w14:textId="77777777" w:rsidTr="00C1110A">
        <w:trPr>
          <w:trHeight w:val="286"/>
        </w:trPr>
        <w:tc>
          <w:tcPr>
            <w:tcW w:w="2122"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6DF2EA8F" w14:textId="77777777" w:rsidR="006D1661" w:rsidRPr="00206360" w:rsidRDefault="006D1661" w:rsidP="00C1110A">
            <w:pPr>
              <w:jc w:val="center"/>
              <w:rPr>
                <w:rFonts w:ascii="Arial" w:hAnsi="Arial" w:cs="Arial"/>
                <w:sz w:val="22"/>
                <w:szCs w:val="22"/>
              </w:rPr>
            </w:pPr>
            <w:r w:rsidRPr="00206360">
              <w:rPr>
                <w:rFonts w:ascii="Arial" w:hAnsi="Arial" w:cs="Arial"/>
                <w:b/>
                <w:bCs/>
                <w:sz w:val="22"/>
                <w:szCs w:val="22"/>
              </w:rPr>
              <w:t>CONTRATO</w:t>
            </w:r>
          </w:p>
        </w:tc>
        <w:tc>
          <w:tcPr>
            <w:tcW w:w="4363" w:type="dxa"/>
            <w:gridSpan w:val="3"/>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1B1D7361" w14:textId="77777777" w:rsidR="006D1661" w:rsidRPr="00206360" w:rsidRDefault="006D1661" w:rsidP="00C1110A">
            <w:pPr>
              <w:pStyle w:val="Ttulo2"/>
              <w:keepLines w:val="0"/>
              <w:spacing w:before="0"/>
              <w:jc w:val="center"/>
              <w:rPr>
                <w:rFonts w:ascii="Arial" w:hAnsi="Arial" w:cs="Arial"/>
                <w:sz w:val="22"/>
                <w:szCs w:val="22"/>
              </w:rPr>
            </w:pPr>
            <w:r w:rsidRPr="00967DF0">
              <w:rPr>
                <w:rFonts w:ascii="Arial" w:hAnsi="Arial" w:cs="Arial"/>
                <w:color w:val="auto"/>
                <w:sz w:val="22"/>
                <w:szCs w:val="22"/>
              </w:rPr>
              <w:t>1.330.19.13-3704</w:t>
            </w:r>
          </w:p>
        </w:tc>
        <w:tc>
          <w:tcPr>
            <w:tcW w:w="1455"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53DFFFD1" w14:textId="77777777" w:rsidR="006D1661" w:rsidRPr="00206360" w:rsidRDefault="006D1661" w:rsidP="00C1110A">
            <w:pPr>
              <w:pStyle w:val="Ttulo2"/>
              <w:keepLines w:val="0"/>
              <w:spacing w:before="0"/>
              <w:jc w:val="both"/>
              <w:rPr>
                <w:rFonts w:ascii="Arial" w:hAnsi="Arial" w:cs="Arial"/>
                <w:sz w:val="22"/>
                <w:szCs w:val="22"/>
              </w:rPr>
            </w:pPr>
            <w:r w:rsidRPr="00206360">
              <w:rPr>
                <w:rFonts w:ascii="Arial" w:eastAsia="Times New Roman" w:hAnsi="Arial" w:cs="Arial"/>
                <w:color w:val="auto"/>
                <w:sz w:val="22"/>
                <w:szCs w:val="22"/>
              </w:rPr>
              <w:t>CONVENIO</w:t>
            </w:r>
          </w:p>
        </w:tc>
        <w:tc>
          <w:tcPr>
            <w:tcW w:w="1990"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tcPr>
          <w:p w14:paraId="5365DBE0" w14:textId="77777777" w:rsidR="006D1661" w:rsidRPr="00206360" w:rsidRDefault="006D1661" w:rsidP="00C1110A">
            <w:pPr>
              <w:pStyle w:val="Ttulo2"/>
              <w:keepLines w:val="0"/>
              <w:spacing w:before="0"/>
              <w:jc w:val="both"/>
              <w:rPr>
                <w:rFonts w:ascii="Arial" w:hAnsi="Arial" w:cs="Arial"/>
                <w:sz w:val="22"/>
                <w:szCs w:val="22"/>
              </w:rPr>
            </w:pPr>
          </w:p>
        </w:tc>
      </w:tr>
      <w:tr w:rsidR="006D1661" w:rsidRPr="00206360" w14:paraId="360D3E4F" w14:textId="77777777" w:rsidTr="00C1110A">
        <w:trPr>
          <w:trHeight w:val="276"/>
        </w:trPr>
        <w:tc>
          <w:tcPr>
            <w:tcW w:w="2122"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74C8FBA1" w14:textId="77777777" w:rsidR="006D1661" w:rsidRPr="00B717BA" w:rsidRDefault="006D1661" w:rsidP="00C1110A">
            <w:pPr>
              <w:rPr>
                <w:rFonts w:ascii="Arial" w:hAnsi="Arial" w:cs="Arial"/>
                <w:sz w:val="22"/>
                <w:szCs w:val="22"/>
              </w:rPr>
            </w:pPr>
            <w:r w:rsidRPr="00B717BA">
              <w:rPr>
                <w:rFonts w:ascii="Arial" w:hAnsi="Arial" w:cs="Arial"/>
                <w:b/>
                <w:bCs/>
                <w:sz w:val="22"/>
                <w:szCs w:val="22"/>
              </w:rPr>
              <w:t>Contrato número:</w:t>
            </w:r>
          </w:p>
        </w:tc>
        <w:tc>
          <w:tcPr>
            <w:tcW w:w="2953"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5D6A38E9" w14:textId="77777777" w:rsidR="006D1661" w:rsidRPr="00B717BA" w:rsidRDefault="006D1661" w:rsidP="00C1110A">
            <w:pPr>
              <w:rPr>
                <w:rFonts w:ascii="Arial" w:hAnsi="Arial" w:cs="Arial"/>
                <w:sz w:val="22"/>
                <w:szCs w:val="22"/>
              </w:rPr>
            </w:pPr>
            <w:r w:rsidRPr="00FD2826">
              <w:rPr>
                <w:rFonts w:ascii="Arial" w:hAnsi="Arial" w:cs="Arial"/>
                <w:noProof/>
                <w:sz w:val="22"/>
                <w:szCs w:val="22"/>
              </w:rPr>
              <w:t>1.330.19.13-3704</w:t>
            </w:r>
          </w:p>
        </w:tc>
        <w:tc>
          <w:tcPr>
            <w:tcW w:w="435"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4F16325D" w14:textId="77777777" w:rsidR="006D1661" w:rsidRPr="00B717BA" w:rsidRDefault="006D1661" w:rsidP="00C1110A">
            <w:pPr>
              <w:jc w:val="center"/>
              <w:rPr>
                <w:rFonts w:ascii="Arial" w:hAnsi="Arial" w:cs="Arial"/>
                <w:sz w:val="22"/>
                <w:szCs w:val="22"/>
              </w:rPr>
            </w:pPr>
            <w:r w:rsidRPr="00B717BA">
              <w:rPr>
                <w:rFonts w:ascii="Arial" w:hAnsi="Arial" w:cs="Arial"/>
                <w:sz w:val="22"/>
                <w:szCs w:val="22"/>
              </w:rPr>
              <w:t>de</w:t>
            </w:r>
          </w:p>
        </w:tc>
        <w:tc>
          <w:tcPr>
            <w:tcW w:w="4420" w:type="dxa"/>
            <w:gridSpan w:val="3"/>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2196ECF5" w14:textId="77777777" w:rsidR="006D1661" w:rsidRPr="00B717BA" w:rsidRDefault="006D1661" w:rsidP="00C1110A">
            <w:pPr>
              <w:rPr>
                <w:rFonts w:ascii="Arial" w:hAnsi="Arial" w:cs="Arial"/>
                <w:sz w:val="22"/>
                <w:szCs w:val="22"/>
              </w:rPr>
            </w:pPr>
            <w:r w:rsidRPr="00FD2826">
              <w:rPr>
                <w:rFonts w:ascii="Arial" w:hAnsi="Arial" w:cs="Arial"/>
                <w:noProof/>
                <w:sz w:val="22"/>
                <w:szCs w:val="22"/>
              </w:rPr>
              <w:t>14 DE ENERO DE 2026</w:t>
            </w:r>
          </w:p>
        </w:tc>
      </w:tr>
      <w:tr w:rsidR="006D1661" w:rsidRPr="00206360" w14:paraId="3EABB47C" w14:textId="77777777" w:rsidTr="00C1110A">
        <w:trPr>
          <w:trHeight w:val="421"/>
        </w:trPr>
        <w:tc>
          <w:tcPr>
            <w:tcW w:w="9930" w:type="dxa"/>
            <w:gridSpan w:val="6"/>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351C253B" w14:textId="77777777" w:rsidR="006D1661" w:rsidRPr="00B717BA" w:rsidRDefault="006D1661" w:rsidP="00C1110A">
            <w:pPr>
              <w:jc w:val="both"/>
              <w:rPr>
                <w:rFonts w:ascii="Arial" w:hAnsi="Arial" w:cs="Arial"/>
                <w:sz w:val="22"/>
                <w:szCs w:val="22"/>
              </w:rPr>
            </w:pPr>
            <w:r w:rsidRPr="00B717BA">
              <w:rPr>
                <w:rFonts w:ascii="Arial" w:hAnsi="Arial" w:cs="Arial"/>
                <w:b/>
                <w:bCs/>
                <w:sz w:val="22"/>
                <w:szCs w:val="22"/>
              </w:rPr>
              <w:t xml:space="preserve">Disponibilidad presupuestal: CDP No. </w:t>
            </w:r>
            <w:r w:rsidRPr="00FD2826">
              <w:rPr>
                <w:rFonts w:ascii="Arial" w:hAnsi="Arial" w:cs="Arial"/>
                <w:bCs/>
                <w:noProof/>
                <w:sz w:val="22"/>
                <w:szCs w:val="22"/>
              </w:rPr>
              <w:t>5500006904</w:t>
            </w:r>
            <w:r w:rsidRPr="00B717BA">
              <w:rPr>
                <w:rFonts w:ascii="Arial" w:hAnsi="Arial" w:cs="Arial"/>
                <w:sz w:val="22"/>
                <w:szCs w:val="22"/>
              </w:rPr>
              <w:t xml:space="preserve"> DEL </w:t>
            </w:r>
            <w:r w:rsidRPr="00FD2826">
              <w:rPr>
                <w:rFonts w:ascii="Arial" w:hAnsi="Arial" w:cs="Arial"/>
                <w:noProof/>
                <w:sz w:val="22"/>
                <w:szCs w:val="22"/>
              </w:rPr>
              <w:t>08 DE ENERO DEL 2026</w:t>
            </w:r>
            <w:r w:rsidRPr="00B717BA">
              <w:rPr>
                <w:rFonts w:ascii="Arial" w:hAnsi="Arial" w:cs="Arial"/>
                <w:sz w:val="22"/>
                <w:szCs w:val="22"/>
              </w:rPr>
              <w:t xml:space="preserve">; </w:t>
            </w:r>
            <w:r w:rsidRPr="00B717BA">
              <w:rPr>
                <w:rFonts w:ascii="Arial" w:hAnsi="Arial" w:cs="Arial"/>
                <w:b/>
                <w:bCs/>
                <w:sz w:val="22"/>
                <w:szCs w:val="22"/>
              </w:rPr>
              <w:t xml:space="preserve">Registro presupuestal RPC No. </w:t>
            </w:r>
            <w:r w:rsidRPr="00FD2826">
              <w:rPr>
                <w:rFonts w:ascii="Arial" w:hAnsi="Arial" w:cs="Arial"/>
                <w:bCs/>
                <w:noProof/>
                <w:sz w:val="22"/>
                <w:szCs w:val="22"/>
              </w:rPr>
              <w:t>5600102555</w:t>
            </w:r>
            <w:r>
              <w:rPr>
                <w:rFonts w:ascii="Arial" w:hAnsi="Arial" w:cs="Arial"/>
                <w:bCs/>
                <w:sz w:val="22"/>
                <w:szCs w:val="22"/>
              </w:rPr>
              <w:t xml:space="preserve"> DE </w:t>
            </w:r>
            <w:r w:rsidRPr="00FD2826">
              <w:rPr>
                <w:rFonts w:ascii="Arial" w:hAnsi="Arial" w:cs="Arial"/>
                <w:bCs/>
                <w:noProof/>
                <w:sz w:val="22"/>
                <w:szCs w:val="22"/>
              </w:rPr>
              <w:t>14 DE ENERO DE 2026</w:t>
            </w:r>
            <w:r>
              <w:rPr>
                <w:rFonts w:ascii="Arial" w:hAnsi="Arial" w:cs="Arial"/>
                <w:bCs/>
                <w:sz w:val="22"/>
                <w:szCs w:val="22"/>
              </w:rPr>
              <w:t xml:space="preserve"> </w:t>
            </w:r>
            <w:r w:rsidRPr="00B717BA">
              <w:rPr>
                <w:rFonts w:ascii="Arial" w:hAnsi="Arial" w:cs="Arial"/>
                <w:b/>
                <w:bCs/>
                <w:sz w:val="22"/>
                <w:szCs w:val="22"/>
              </w:rPr>
              <w:t>Apropiaciones:</w:t>
            </w:r>
            <w:r w:rsidRPr="00B717BA">
              <w:rPr>
                <w:rFonts w:ascii="Arial" w:hAnsi="Arial" w:cs="Arial"/>
                <w:sz w:val="22"/>
                <w:szCs w:val="22"/>
              </w:rPr>
              <w:t xml:space="preserve"> </w:t>
            </w:r>
            <w:r w:rsidRPr="00FD2826">
              <w:rPr>
                <w:rFonts w:ascii="Arial" w:hAnsi="Arial" w:cs="Arial"/>
                <w:noProof/>
                <w:sz w:val="22"/>
                <w:szCs w:val="22"/>
              </w:rPr>
              <w:t>ITEM 15: 121000/1159/2-320202008/4333011100110000/PI43-102475/1/1/01/11: ICLD/SRIAAMBIENTEYDESA/Servicios prestados/UnValleAnimalista/EJECUTARACCIONES</w:t>
            </w:r>
            <w:r>
              <w:rPr>
                <w:rFonts w:ascii="Arial" w:hAnsi="Arial" w:cs="Arial"/>
                <w:noProof/>
                <w:sz w:val="22"/>
                <w:szCs w:val="22"/>
              </w:rPr>
              <w:t xml:space="preserve"> </w:t>
            </w:r>
            <w:r w:rsidRPr="00FD2826">
              <w:rPr>
                <w:rFonts w:ascii="Arial" w:hAnsi="Arial" w:cs="Arial"/>
                <w:noProof/>
                <w:sz w:val="22"/>
                <w:szCs w:val="22"/>
              </w:rPr>
              <w:t>DE</w:t>
            </w:r>
          </w:p>
          <w:p w14:paraId="13CD1BAF" w14:textId="77777777" w:rsidR="006D1661" w:rsidRPr="00B717BA" w:rsidRDefault="006D1661" w:rsidP="00C1110A">
            <w:pPr>
              <w:jc w:val="both"/>
              <w:rPr>
                <w:rFonts w:ascii="Arial" w:hAnsi="Arial" w:cs="Arial"/>
                <w:sz w:val="22"/>
                <w:szCs w:val="22"/>
              </w:rPr>
            </w:pPr>
          </w:p>
        </w:tc>
      </w:tr>
      <w:tr w:rsidR="006D1661" w:rsidRPr="00206360" w14:paraId="616C051F" w14:textId="77777777" w:rsidTr="00C1110A">
        <w:trPr>
          <w:trHeight w:val="421"/>
        </w:trPr>
        <w:tc>
          <w:tcPr>
            <w:tcW w:w="9930" w:type="dxa"/>
            <w:gridSpan w:val="6"/>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5C37BD74" w14:textId="77777777" w:rsidR="006D1661" w:rsidRPr="00206360" w:rsidRDefault="006D1661" w:rsidP="00C1110A">
            <w:pPr>
              <w:rPr>
                <w:rFonts w:ascii="Arial" w:hAnsi="Arial" w:cs="Arial"/>
                <w:sz w:val="22"/>
                <w:szCs w:val="22"/>
              </w:rPr>
            </w:pPr>
            <w:r w:rsidRPr="00206360">
              <w:rPr>
                <w:rFonts w:ascii="Arial" w:hAnsi="Arial" w:cs="Arial"/>
                <w:b/>
                <w:bCs/>
                <w:sz w:val="22"/>
                <w:szCs w:val="22"/>
              </w:rPr>
              <w:t xml:space="preserve">Eje, Objetivo, Meta y Componente del Plan de Desarrollo y que será atendido con este contrato: </w:t>
            </w:r>
          </w:p>
        </w:tc>
      </w:tr>
      <w:tr w:rsidR="006D1661" w:rsidRPr="00CB2A8A" w14:paraId="58982941" w14:textId="77777777" w:rsidTr="00C1110A">
        <w:trPr>
          <w:trHeight w:val="421"/>
        </w:trPr>
        <w:tc>
          <w:tcPr>
            <w:tcW w:w="9930" w:type="dxa"/>
            <w:gridSpan w:val="6"/>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080D6B61" w14:textId="77777777" w:rsidR="006D1661" w:rsidRPr="00CB2A8A" w:rsidRDefault="006D1661" w:rsidP="00C1110A">
            <w:pPr>
              <w:pStyle w:val="Piedepgina"/>
              <w:ind w:right="217"/>
              <w:jc w:val="both"/>
              <w:rPr>
                <w:rFonts w:ascii="Arial" w:hAnsi="Arial" w:cs="Arial"/>
                <w:sz w:val="20"/>
                <w:szCs w:val="22"/>
              </w:rPr>
            </w:pPr>
            <w:r w:rsidRPr="00CB2A8A">
              <w:rPr>
                <w:rFonts w:ascii="Arial" w:hAnsi="Arial" w:cs="Arial"/>
                <w:b/>
                <w:sz w:val="20"/>
                <w:szCs w:val="22"/>
              </w:rPr>
              <w:t xml:space="preserve">PILAR 3: </w:t>
            </w:r>
            <w:r w:rsidRPr="00CB2A8A">
              <w:rPr>
                <w:rFonts w:ascii="Arial" w:hAnsi="Arial" w:cs="Arial"/>
                <w:sz w:val="20"/>
                <w:szCs w:val="22"/>
              </w:rPr>
              <w:t xml:space="preserve">Valle biodiverso, cultura e incluyente </w:t>
            </w:r>
          </w:p>
          <w:p w14:paraId="05DD180C" w14:textId="77777777" w:rsidR="006D1661" w:rsidRPr="00CB2A8A" w:rsidRDefault="006D1661" w:rsidP="00C1110A">
            <w:pPr>
              <w:pStyle w:val="Piedepgina"/>
              <w:ind w:right="217"/>
              <w:jc w:val="both"/>
              <w:rPr>
                <w:rFonts w:ascii="Arial" w:hAnsi="Arial" w:cs="Arial"/>
                <w:sz w:val="20"/>
                <w:szCs w:val="22"/>
              </w:rPr>
            </w:pPr>
            <w:r w:rsidRPr="00CB2A8A">
              <w:rPr>
                <w:rFonts w:ascii="Arial" w:hAnsi="Arial" w:cs="Arial"/>
                <w:b/>
                <w:bCs/>
                <w:sz w:val="20"/>
                <w:szCs w:val="22"/>
              </w:rPr>
              <w:t xml:space="preserve">LÍNEA DE ACCIÓN: </w:t>
            </w:r>
            <w:r w:rsidRPr="00CB2A8A">
              <w:rPr>
                <w:rFonts w:ascii="Arial" w:hAnsi="Arial" w:cs="Arial"/>
                <w:sz w:val="20"/>
                <w:szCs w:val="22"/>
              </w:rPr>
              <w:t>N</w:t>
            </w:r>
            <w:r>
              <w:rPr>
                <w:rFonts w:ascii="Arial" w:hAnsi="Arial" w:cs="Arial"/>
                <w:sz w:val="20"/>
                <w:szCs w:val="22"/>
              </w:rPr>
              <w:t>/</w:t>
            </w:r>
            <w:r w:rsidRPr="00CB2A8A">
              <w:rPr>
                <w:rFonts w:ascii="Arial" w:hAnsi="Arial" w:cs="Arial"/>
                <w:sz w:val="20"/>
                <w:szCs w:val="22"/>
              </w:rPr>
              <w:t>A</w:t>
            </w:r>
          </w:p>
          <w:p w14:paraId="0DF0337E" w14:textId="77777777" w:rsidR="006D1661" w:rsidRPr="00CB2A8A" w:rsidRDefault="006D1661" w:rsidP="00C1110A">
            <w:pPr>
              <w:pStyle w:val="Piedepgina"/>
              <w:ind w:right="217"/>
              <w:jc w:val="both"/>
              <w:rPr>
                <w:rFonts w:ascii="Arial" w:hAnsi="Arial" w:cs="Arial"/>
                <w:sz w:val="20"/>
                <w:szCs w:val="22"/>
              </w:rPr>
            </w:pPr>
            <w:r w:rsidRPr="00CB2A8A">
              <w:rPr>
                <w:rFonts w:ascii="Arial" w:hAnsi="Arial" w:cs="Arial"/>
                <w:b/>
                <w:bCs/>
                <w:sz w:val="20"/>
                <w:szCs w:val="22"/>
              </w:rPr>
              <w:t xml:space="preserve">PROGRAMA </w:t>
            </w:r>
            <w:r w:rsidRPr="00FD2826">
              <w:rPr>
                <w:rFonts w:ascii="Arial" w:hAnsi="Arial" w:cs="Arial"/>
                <w:bCs/>
                <w:noProof/>
                <w:sz w:val="20"/>
                <w:szCs w:val="22"/>
              </w:rPr>
              <w:t>33 – Valle, biodiversidad y resiliencia</w:t>
            </w:r>
          </w:p>
          <w:p w14:paraId="52F425EA" w14:textId="77777777" w:rsidR="006D1661" w:rsidRPr="00CB2A8A" w:rsidRDefault="006D1661" w:rsidP="00C1110A">
            <w:pPr>
              <w:pStyle w:val="Piedepgina"/>
              <w:ind w:right="217"/>
              <w:jc w:val="both"/>
              <w:rPr>
                <w:rFonts w:ascii="Arial" w:hAnsi="Arial" w:cs="Arial"/>
                <w:sz w:val="20"/>
                <w:szCs w:val="22"/>
              </w:rPr>
            </w:pPr>
            <w:r w:rsidRPr="00CB2A8A">
              <w:rPr>
                <w:rFonts w:ascii="Arial" w:hAnsi="Arial" w:cs="Arial"/>
                <w:b/>
                <w:bCs/>
                <w:sz w:val="20"/>
                <w:szCs w:val="22"/>
              </w:rPr>
              <w:t xml:space="preserve">SUBPROGRAMA </w:t>
            </w:r>
            <w:r w:rsidRPr="00FD2826">
              <w:rPr>
                <w:rFonts w:ascii="Arial" w:hAnsi="Arial" w:cs="Arial"/>
                <w:bCs/>
                <w:noProof/>
                <w:sz w:val="20"/>
                <w:szCs w:val="22"/>
              </w:rPr>
              <w:t>3301110 - Un Valle Animalista</w:t>
            </w:r>
          </w:p>
          <w:p w14:paraId="7B5F643C" w14:textId="77777777" w:rsidR="006D1661" w:rsidRPr="00CB2A8A" w:rsidRDefault="006D1661" w:rsidP="00C1110A">
            <w:pPr>
              <w:pStyle w:val="Piedepgina"/>
              <w:ind w:right="217"/>
              <w:jc w:val="both"/>
              <w:rPr>
                <w:rFonts w:ascii="Arial" w:hAnsi="Arial" w:cs="Arial"/>
                <w:sz w:val="20"/>
                <w:szCs w:val="22"/>
              </w:rPr>
            </w:pPr>
            <w:r w:rsidRPr="00CB2A8A">
              <w:rPr>
                <w:rFonts w:ascii="Arial" w:hAnsi="Arial" w:cs="Arial"/>
                <w:b/>
                <w:bCs/>
                <w:sz w:val="20"/>
                <w:szCs w:val="22"/>
              </w:rPr>
              <w:t xml:space="preserve">META DE RESULTADO </w:t>
            </w:r>
            <w:r w:rsidRPr="00FD2826">
              <w:rPr>
                <w:rFonts w:ascii="Arial" w:hAnsi="Arial" w:cs="Arial"/>
                <w:bCs/>
                <w:noProof/>
                <w:sz w:val="20"/>
                <w:szCs w:val="22"/>
              </w:rPr>
              <w:t>MR33011 - INVERTIR AL MENOS EL 1% DE LOS INGRESOS CORRIENTES DE LIBRE DESTINACIÓN PARA LA IMPLEMENTACIÓN DE LA POLÍTICA PÚBLICA DE PROTECCIÓN Y BIENESTAR ANIMAL</w:t>
            </w:r>
          </w:p>
          <w:p w14:paraId="15955706" w14:textId="77777777" w:rsidR="006D1661" w:rsidRPr="00CB2A8A" w:rsidRDefault="006D1661" w:rsidP="00C1110A">
            <w:pPr>
              <w:pStyle w:val="Piedepgina"/>
              <w:ind w:right="217"/>
              <w:jc w:val="both"/>
              <w:rPr>
                <w:rFonts w:ascii="Arial" w:hAnsi="Arial" w:cs="Arial"/>
                <w:sz w:val="20"/>
                <w:szCs w:val="22"/>
              </w:rPr>
            </w:pPr>
            <w:r w:rsidRPr="00CB2A8A">
              <w:rPr>
                <w:rFonts w:ascii="Arial" w:hAnsi="Arial" w:cs="Arial"/>
                <w:b/>
                <w:bCs/>
                <w:sz w:val="20"/>
                <w:szCs w:val="22"/>
              </w:rPr>
              <w:t xml:space="preserve">META DE PRODUCTO: </w:t>
            </w:r>
            <w:r w:rsidRPr="00FD2826">
              <w:rPr>
                <w:rFonts w:ascii="Arial" w:hAnsi="Arial" w:cs="Arial"/>
                <w:bCs/>
                <w:noProof/>
                <w:sz w:val="20"/>
                <w:szCs w:val="22"/>
              </w:rPr>
              <w:t>MP3301110014501047 - OPERATIVIZAR UNA ESTRATEGIA QUE GARANTICE EL CUMPLIMIENTO DE LA POLÍTICA DE PROTECCIÓN Y BIENESTAR ANIMAL EN TÉRMINOS DE PREVENCIÓN DEL RIESGO DE VIOLENCIA Y GOBERNANZA INTERINSTITUCIONAL EN EL PERIODO DE GOBIERNO</w:t>
            </w:r>
          </w:p>
          <w:p w14:paraId="1D383302" w14:textId="77777777" w:rsidR="006D1661" w:rsidRPr="00CB2A8A" w:rsidRDefault="006D1661" w:rsidP="00C1110A">
            <w:pPr>
              <w:pStyle w:val="Piedepgina"/>
              <w:ind w:right="217"/>
              <w:jc w:val="both"/>
              <w:rPr>
                <w:rFonts w:ascii="Arial" w:hAnsi="Arial" w:cs="Arial"/>
                <w:sz w:val="20"/>
                <w:szCs w:val="22"/>
              </w:rPr>
            </w:pPr>
            <w:r w:rsidRPr="00CB2A8A">
              <w:rPr>
                <w:rFonts w:ascii="Arial" w:hAnsi="Arial" w:cs="Arial"/>
                <w:b/>
                <w:bCs/>
                <w:sz w:val="20"/>
                <w:szCs w:val="22"/>
              </w:rPr>
              <w:t>OBJETIVO PRINCIPAL:</w:t>
            </w:r>
            <w:r w:rsidRPr="00CB2A8A">
              <w:rPr>
                <w:rFonts w:ascii="Arial" w:hAnsi="Arial" w:cs="Arial"/>
                <w:sz w:val="20"/>
                <w:szCs w:val="22"/>
              </w:rPr>
              <w:t xml:space="preserve"> </w:t>
            </w:r>
            <w:r w:rsidRPr="00FD2826">
              <w:rPr>
                <w:rFonts w:ascii="Arial" w:hAnsi="Arial" w:cs="Arial"/>
                <w:noProof/>
                <w:sz w:val="20"/>
                <w:szCs w:val="22"/>
              </w:rPr>
              <w:t>Ejecutar estrategias para la promoción y difusión de la política pública de protección animal en el Departamento</w:t>
            </w:r>
          </w:p>
          <w:p w14:paraId="1009A58D" w14:textId="77777777" w:rsidR="006D1661" w:rsidRPr="00CB2A8A" w:rsidRDefault="006D1661" w:rsidP="00C1110A">
            <w:pPr>
              <w:pStyle w:val="Piedepgina"/>
              <w:ind w:right="217"/>
              <w:jc w:val="both"/>
              <w:rPr>
                <w:rFonts w:ascii="Arial" w:hAnsi="Arial" w:cs="Arial"/>
                <w:sz w:val="20"/>
                <w:szCs w:val="22"/>
              </w:rPr>
            </w:pPr>
            <w:r w:rsidRPr="00CB2A8A">
              <w:rPr>
                <w:rFonts w:ascii="Arial" w:hAnsi="Arial" w:cs="Arial"/>
                <w:b/>
                <w:bCs/>
                <w:sz w:val="20"/>
                <w:szCs w:val="22"/>
              </w:rPr>
              <w:t>OBJETIVO ESPECÍFICO:</w:t>
            </w:r>
            <w:r w:rsidRPr="00CB2A8A">
              <w:rPr>
                <w:rFonts w:ascii="Arial" w:hAnsi="Arial" w:cs="Arial"/>
                <w:sz w:val="20"/>
                <w:szCs w:val="22"/>
              </w:rPr>
              <w:t xml:space="preserve"> </w:t>
            </w:r>
            <w:r w:rsidRPr="00FD2826">
              <w:rPr>
                <w:rFonts w:ascii="Arial" w:hAnsi="Arial" w:cs="Arial"/>
                <w:noProof/>
                <w:sz w:val="20"/>
                <w:szCs w:val="22"/>
              </w:rPr>
              <w:t>Desarrollar la estrategia de inspección, vigilancia y control para la prevención de violencia y riesgo frente al maltrato animal</w:t>
            </w:r>
          </w:p>
          <w:p w14:paraId="5D20D32F" w14:textId="77777777" w:rsidR="006D1661" w:rsidRPr="00CB2A8A" w:rsidRDefault="006D1661" w:rsidP="00C1110A">
            <w:pPr>
              <w:pStyle w:val="Piedepgina"/>
              <w:ind w:right="217"/>
              <w:jc w:val="both"/>
              <w:rPr>
                <w:rFonts w:ascii="Arial" w:hAnsi="Arial" w:cs="Arial"/>
                <w:sz w:val="20"/>
                <w:szCs w:val="22"/>
              </w:rPr>
            </w:pPr>
            <w:r w:rsidRPr="00CB2A8A">
              <w:rPr>
                <w:rFonts w:ascii="Arial" w:hAnsi="Arial" w:cs="Arial"/>
                <w:b/>
                <w:bCs/>
                <w:sz w:val="20"/>
                <w:szCs w:val="22"/>
              </w:rPr>
              <w:t>ELEMENTO PEP</w:t>
            </w:r>
            <w:r w:rsidRPr="00CB2A8A">
              <w:rPr>
                <w:rFonts w:ascii="Arial" w:hAnsi="Arial" w:cs="Arial"/>
                <w:sz w:val="20"/>
                <w:szCs w:val="22"/>
              </w:rPr>
              <w:t xml:space="preserve">: </w:t>
            </w:r>
            <w:r w:rsidRPr="00FD2826">
              <w:rPr>
                <w:rFonts w:ascii="Arial" w:hAnsi="Arial" w:cs="Arial"/>
                <w:noProof/>
                <w:sz w:val="20"/>
                <w:szCs w:val="22"/>
              </w:rPr>
              <w:t>PI43-102475/1/1/01/11 Ejecutar acciones de apoyo técnico y operativo a los servicios de inspección, vigilancia y control, mediante la implementacion de la ruta de protección y atención animal</w:t>
            </w:r>
          </w:p>
          <w:p w14:paraId="4F529E6B" w14:textId="77777777" w:rsidR="006D1661" w:rsidRPr="00CB2A8A" w:rsidRDefault="006D1661" w:rsidP="00C1110A">
            <w:pPr>
              <w:pStyle w:val="Piedepgina"/>
              <w:ind w:right="217"/>
              <w:jc w:val="both"/>
              <w:rPr>
                <w:rFonts w:ascii="Arial" w:hAnsi="Arial" w:cs="Arial"/>
                <w:sz w:val="20"/>
                <w:szCs w:val="22"/>
              </w:rPr>
            </w:pPr>
            <w:r w:rsidRPr="00CB2A8A">
              <w:rPr>
                <w:rFonts w:ascii="Arial" w:hAnsi="Arial" w:cs="Arial"/>
                <w:b/>
                <w:bCs/>
                <w:sz w:val="20"/>
                <w:szCs w:val="22"/>
              </w:rPr>
              <w:t>Posición Presupuestaria:</w:t>
            </w:r>
            <w:r w:rsidRPr="00CB2A8A">
              <w:rPr>
                <w:rFonts w:ascii="Arial" w:hAnsi="Arial" w:cs="Arial"/>
                <w:sz w:val="20"/>
                <w:szCs w:val="22"/>
              </w:rPr>
              <w:t xml:space="preserve"> </w:t>
            </w:r>
            <w:r w:rsidRPr="00FD2826">
              <w:rPr>
                <w:rFonts w:ascii="Arial" w:hAnsi="Arial" w:cs="Arial"/>
                <w:noProof/>
                <w:sz w:val="20"/>
                <w:szCs w:val="22"/>
              </w:rPr>
              <w:t>2-320202008 Servicios prestados a las empresas y servicios de</w:t>
            </w:r>
          </w:p>
          <w:p w14:paraId="2F9461BD" w14:textId="77777777" w:rsidR="006D1661" w:rsidRPr="00CB2A8A" w:rsidRDefault="006D1661" w:rsidP="00C1110A">
            <w:pPr>
              <w:jc w:val="both"/>
              <w:rPr>
                <w:rFonts w:ascii="Arial" w:hAnsi="Arial" w:cs="Arial"/>
                <w:sz w:val="20"/>
                <w:szCs w:val="22"/>
              </w:rPr>
            </w:pPr>
            <w:r w:rsidRPr="00CB2A8A">
              <w:rPr>
                <w:rFonts w:ascii="Arial" w:hAnsi="Arial" w:cs="Arial"/>
                <w:b/>
                <w:bCs/>
                <w:sz w:val="20"/>
                <w:szCs w:val="22"/>
              </w:rPr>
              <w:t>Cuenta Mayor:</w:t>
            </w:r>
            <w:r w:rsidRPr="00CB2A8A">
              <w:rPr>
                <w:rFonts w:ascii="Arial" w:hAnsi="Arial" w:cs="Arial"/>
                <w:sz w:val="20"/>
                <w:szCs w:val="22"/>
              </w:rPr>
              <w:t xml:space="preserve"> </w:t>
            </w:r>
            <w:r w:rsidRPr="00FD2826">
              <w:rPr>
                <w:rFonts w:ascii="Arial" w:hAnsi="Arial" w:cs="Arial"/>
                <w:noProof/>
                <w:sz w:val="20"/>
                <w:szCs w:val="22"/>
              </w:rPr>
              <w:t>5507052101</w:t>
            </w:r>
          </w:p>
          <w:p w14:paraId="6A765498" w14:textId="77777777" w:rsidR="006D1661" w:rsidRPr="00CB2A8A" w:rsidRDefault="006D1661" w:rsidP="00C1110A">
            <w:pPr>
              <w:jc w:val="both"/>
              <w:rPr>
                <w:rFonts w:ascii="Arial" w:hAnsi="Arial" w:cs="Arial"/>
                <w:sz w:val="20"/>
                <w:szCs w:val="22"/>
              </w:rPr>
            </w:pPr>
          </w:p>
        </w:tc>
      </w:tr>
      <w:tr w:rsidR="006D1661" w:rsidRPr="00CB2A8A" w14:paraId="493DE287" w14:textId="77777777" w:rsidTr="00C1110A">
        <w:trPr>
          <w:trHeight w:val="762"/>
        </w:trPr>
        <w:tc>
          <w:tcPr>
            <w:tcW w:w="9930" w:type="dxa"/>
            <w:gridSpan w:val="6"/>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hideMark/>
          </w:tcPr>
          <w:p w14:paraId="60737AE1" w14:textId="77777777" w:rsidR="006D1661" w:rsidRPr="00CB2A8A" w:rsidRDefault="006D1661" w:rsidP="00C1110A">
            <w:pPr>
              <w:spacing w:line="276" w:lineRule="auto"/>
              <w:jc w:val="both"/>
              <w:rPr>
                <w:rFonts w:ascii="Arial" w:hAnsi="Arial" w:cs="Arial"/>
                <w:bCs/>
                <w:sz w:val="20"/>
                <w:szCs w:val="22"/>
              </w:rPr>
            </w:pPr>
            <w:r w:rsidRPr="00CB2A8A">
              <w:rPr>
                <w:rFonts w:ascii="Arial" w:hAnsi="Arial" w:cs="Arial"/>
                <w:b/>
                <w:bCs/>
                <w:sz w:val="20"/>
                <w:szCs w:val="22"/>
              </w:rPr>
              <w:t>Objeto del contrato:</w:t>
            </w:r>
            <w:r>
              <w:rPr>
                <w:rFonts w:ascii="Arial" w:hAnsi="Arial" w:cs="Arial"/>
                <w:b/>
                <w:bCs/>
                <w:sz w:val="20"/>
                <w:szCs w:val="22"/>
              </w:rPr>
              <w:t xml:space="preserve"> </w:t>
            </w:r>
            <w:r w:rsidRPr="00FD2826">
              <w:rPr>
                <w:rFonts w:ascii="Arial" w:hAnsi="Arial" w:cs="Arial"/>
                <w:bCs/>
                <w:noProof/>
                <w:sz w:val="20"/>
                <w:szCs w:val="22"/>
              </w:rPr>
              <w:t>PRESTAR LOS SERVICIOS COMO PROFESIONAL EN LA SECRETARIA DE AMBIENTE Y DESARROLLO SOSTENIBLE, CON EL FIN DE APOYAR  LA REALIZACION DE LAS ACTIVIDADES ASOCIADAS AL PROYECTOIMPLEMENTACIÓN DE LA POLÍTICA PÚBLICA DE PROTECCIÓN ANIMAL DEL DEPARTAMENTO DEL VALLE DEL CAUCA - UN VALLE ANIMALISTA</w:t>
            </w:r>
            <w:r>
              <w:rPr>
                <w:rFonts w:ascii="Arial" w:hAnsi="Arial" w:cs="Arial"/>
                <w:bCs/>
                <w:sz w:val="20"/>
                <w:szCs w:val="22"/>
              </w:rPr>
              <w:t>.</w:t>
            </w:r>
          </w:p>
        </w:tc>
      </w:tr>
    </w:tbl>
    <w:p w14:paraId="6628383F" w14:textId="77777777" w:rsidR="006D1661" w:rsidRPr="00CB2A8A" w:rsidRDefault="006D1661" w:rsidP="006D1661">
      <w:pPr>
        <w:rPr>
          <w:rFonts w:ascii="Arial" w:hAnsi="Arial" w:cs="Arial"/>
          <w:sz w:val="20"/>
          <w:szCs w:val="22"/>
        </w:rPr>
      </w:pPr>
    </w:p>
    <w:tbl>
      <w:tblPr>
        <w:tblW w:w="10034" w:type="dxa"/>
        <w:tblBorders>
          <w:top w:val="single" w:sz="4" w:space="0" w:color="C0C0C0"/>
          <w:left w:val="single" w:sz="4" w:space="0" w:color="C0C0C0"/>
          <w:bottom w:val="single" w:sz="4" w:space="0" w:color="C0C0C0"/>
          <w:right w:val="single" w:sz="4" w:space="0" w:color="C0C0C0"/>
        </w:tblBorders>
        <w:tblCellMar>
          <w:top w:w="15" w:type="dxa"/>
          <w:left w:w="15" w:type="dxa"/>
          <w:bottom w:w="15" w:type="dxa"/>
          <w:right w:w="15" w:type="dxa"/>
        </w:tblCellMar>
        <w:tblLook w:val="04A0" w:firstRow="1" w:lastRow="0" w:firstColumn="1" w:lastColumn="0" w:noHBand="0" w:noVBand="1"/>
      </w:tblPr>
      <w:tblGrid>
        <w:gridCol w:w="1714"/>
        <w:gridCol w:w="8320"/>
      </w:tblGrid>
      <w:tr w:rsidR="006D1661" w:rsidRPr="00206360" w14:paraId="0C8ADF69" w14:textId="77777777" w:rsidTr="00C1110A">
        <w:trPr>
          <w:trHeight w:val="513"/>
        </w:trPr>
        <w:tc>
          <w:tcPr>
            <w:tcW w:w="1714" w:type="dxa"/>
            <w:tcBorders>
              <w:bottom w:val="single" w:sz="4" w:space="0" w:color="C0C0C0"/>
              <w:right w:val="single" w:sz="4" w:space="0" w:color="C0C0C0"/>
            </w:tcBorders>
            <w:tcMar>
              <w:top w:w="15" w:type="dxa"/>
              <w:left w:w="70" w:type="dxa"/>
              <w:bottom w:w="15" w:type="dxa"/>
              <w:right w:w="70" w:type="dxa"/>
            </w:tcMar>
            <w:vAlign w:val="center"/>
            <w:hideMark/>
          </w:tcPr>
          <w:p w14:paraId="3002B59C" w14:textId="77777777" w:rsidR="006D1661" w:rsidRPr="00206360" w:rsidRDefault="006D1661" w:rsidP="00C1110A">
            <w:pPr>
              <w:rPr>
                <w:rFonts w:ascii="Arial" w:hAnsi="Arial" w:cs="Arial"/>
                <w:sz w:val="22"/>
                <w:szCs w:val="22"/>
              </w:rPr>
            </w:pPr>
            <w:r w:rsidRPr="00206360">
              <w:rPr>
                <w:rFonts w:ascii="Arial" w:hAnsi="Arial" w:cs="Arial"/>
                <w:b/>
                <w:bCs/>
                <w:sz w:val="22"/>
                <w:szCs w:val="22"/>
              </w:rPr>
              <w:t>Supervisor:</w:t>
            </w:r>
          </w:p>
        </w:tc>
        <w:tc>
          <w:tcPr>
            <w:tcW w:w="8320" w:type="dxa"/>
            <w:tcBorders>
              <w:left w:val="single" w:sz="4" w:space="0" w:color="C0C0C0"/>
              <w:bottom w:val="single" w:sz="4" w:space="0" w:color="C0C0C0"/>
            </w:tcBorders>
            <w:tcMar>
              <w:top w:w="15" w:type="dxa"/>
              <w:left w:w="70" w:type="dxa"/>
              <w:bottom w:w="15" w:type="dxa"/>
              <w:right w:w="70" w:type="dxa"/>
            </w:tcMar>
            <w:vAlign w:val="center"/>
            <w:hideMark/>
          </w:tcPr>
          <w:p w14:paraId="72FDEAA6" w14:textId="77777777" w:rsidR="006D1661" w:rsidRPr="006A27BB" w:rsidRDefault="006D1661" w:rsidP="00C1110A">
            <w:pPr>
              <w:rPr>
                <w:rFonts w:ascii="Arial" w:hAnsi="Arial" w:cs="Arial"/>
                <w:b/>
                <w:sz w:val="22"/>
                <w:szCs w:val="22"/>
              </w:rPr>
            </w:pPr>
            <w:r w:rsidRPr="00FD2826">
              <w:rPr>
                <w:rFonts w:ascii="Arial" w:hAnsi="Arial" w:cs="Arial"/>
                <w:b/>
                <w:noProof/>
                <w:sz w:val="22"/>
                <w:szCs w:val="22"/>
              </w:rPr>
              <w:t>LIZETH JOHANA PARRA GONZALEZ</w:t>
            </w:r>
          </w:p>
          <w:p w14:paraId="121FDF5D" w14:textId="77777777" w:rsidR="006D1661" w:rsidRPr="00206360" w:rsidRDefault="006D1661" w:rsidP="00C1110A">
            <w:pPr>
              <w:rPr>
                <w:rFonts w:ascii="Arial" w:hAnsi="Arial" w:cs="Arial"/>
                <w:sz w:val="22"/>
                <w:szCs w:val="22"/>
              </w:rPr>
            </w:pPr>
            <w:r w:rsidRPr="00FD2826">
              <w:rPr>
                <w:rFonts w:ascii="Arial" w:hAnsi="Arial" w:cs="Arial"/>
                <w:noProof/>
                <w:sz w:val="22"/>
                <w:szCs w:val="22"/>
              </w:rPr>
              <w:t>Subsecretaria de Protección y Bienestar Animal</w:t>
            </w:r>
          </w:p>
          <w:p w14:paraId="6BC8AC67" w14:textId="77777777" w:rsidR="006D1661" w:rsidRPr="00206360" w:rsidRDefault="006D1661" w:rsidP="00C1110A">
            <w:pPr>
              <w:rPr>
                <w:rFonts w:ascii="Arial" w:hAnsi="Arial" w:cs="Arial"/>
                <w:sz w:val="22"/>
                <w:szCs w:val="22"/>
              </w:rPr>
            </w:pPr>
            <w:r w:rsidRPr="00206360">
              <w:rPr>
                <w:rFonts w:ascii="Arial" w:hAnsi="Arial" w:cs="Arial"/>
                <w:sz w:val="22"/>
                <w:szCs w:val="22"/>
              </w:rPr>
              <w:t xml:space="preserve">C.C. </w:t>
            </w:r>
            <w:r>
              <w:rPr>
                <w:rFonts w:ascii="Arial" w:eastAsia="Arial" w:hAnsi="Arial" w:cs="Arial"/>
                <w:noProof/>
                <w:sz w:val="22"/>
                <w:szCs w:val="22"/>
              </w:rPr>
              <w:t>1.144.041.382</w:t>
            </w:r>
            <w:r w:rsidRPr="00206360">
              <w:rPr>
                <w:rFonts w:ascii="Arial" w:hAnsi="Arial" w:cs="Arial"/>
                <w:sz w:val="22"/>
                <w:szCs w:val="22"/>
              </w:rPr>
              <w:t>; Teléfono:</w:t>
            </w:r>
            <w:r>
              <w:rPr>
                <w:rFonts w:ascii="Arial" w:hAnsi="Arial" w:cs="Arial"/>
                <w:sz w:val="22"/>
                <w:szCs w:val="22"/>
              </w:rPr>
              <w:t xml:space="preserve"> 3188990930</w:t>
            </w:r>
          </w:p>
        </w:tc>
      </w:tr>
      <w:tr w:rsidR="006D1661" w:rsidRPr="00206360" w14:paraId="6AF92153" w14:textId="77777777" w:rsidTr="00C1110A">
        <w:trPr>
          <w:trHeight w:val="1019"/>
        </w:trPr>
        <w:tc>
          <w:tcPr>
            <w:tcW w:w="1714" w:type="dxa"/>
            <w:tcBorders>
              <w:top w:val="single" w:sz="4" w:space="0" w:color="C0C0C0"/>
              <w:right w:val="single" w:sz="4" w:space="0" w:color="C0C0C0"/>
            </w:tcBorders>
            <w:tcMar>
              <w:top w:w="15" w:type="dxa"/>
              <w:left w:w="70" w:type="dxa"/>
              <w:bottom w:w="15" w:type="dxa"/>
              <w:right w:w="70" w:type="dxa"/>
            </w:tcMar>
            <w:vAlign w:val="center"/>
            <w:hideMark/>
          </w:tcPr>
          <w:p w14:paraId="46A97983" w14:textId="77777777" w:rsidR="006D1661" w:rsidRPr="00206360" w:rsidRDefault="006D1661" w:rsidP="00C1110A">
            <w:pPr>
              <w:rPr>
                <w:rFonts w:ascii="Arial" w:hAnsi="Arial" w:cs="Arial"/>
                <w:sz w:val="22"/>
                <w:szCs w:val="22"/>
              </w:rPr>
            </w:pPr>
            <w:r w:rsidRPr="00206360">
              <w:rPr>
                <w:rFonts w:ascii="Arial" w:hAnsi="Arial" w:cs="Arial"/>
                <w:b/>
                <w:bCs/>
                <w:sz w:val="22"/>
                <w:szCs w:val="22"/>
              </w:rPr>
              <w:t>Contratista:</w:t>
            </w:r>
          </w:p>
        </w:tc>
        <w:tc>
          <w:tcPr>
            <w:tcW w:w="8320" w:type="dxa"/>
            <w:tcBorders>
              <w:top w:val="single" w:sz="4" w:space="0" w:color="C0C0C0"/>
              <w:left w:val="single" w:sz="4" w:space="0" w:color="C0C0C0"/>
            </w:tcBorders>
            <w:tcMar>
              <w:top w:w="15" w:type="dxa"/>
              <w:left w:w="70" w:type="dxa"/>
              <w:bottom w:w="15" w:type="dxa"/>
              <w:right w:w="70" w:type="dxa"/>
            </w:tcMar>
            <w:vAlign w:val="center"/>
            <w:hideMark/>
          </w:tcPr>
          <w:p w14:paraId="6EA78388" w14:textId="77777777" w:rsidR="006D1661" w:rsidRPr="009D3980" w:rsidRDefault="006D1661" w:rsidP="00C1110A">
            <w:pPr>
              <w:rPr>
                <w:rFonts w:ascii="Arial" w:hAnsi="Arial" w:cs="Arial"/>
                <w:b/>
                <w:sz w:val="22"/>
                <w:szCs w:val="22"/>
              </w:rPr>
            </w:pPr>
            <w:r w:rsidRPr="00FD2826">
              <w:rPr>
                <w:rFonts w:ascii="Arial" w:hAnsi="Arial" w:cs="Arial"/>
                <w:b/>
                <w:noProof/>
                <w:sz w:val="22"/>
                <w:szCs w:val="22"/>
              </w:rPr>
              <w:t>CRISTIAN ARTURO VARELA GARCIA</w:t>
            </w:r>
          </w:p>
          <w:p w14:paraId="2B6DFCA8" w14:textId="77777777" w:rsidR="006D1661" w:rsidRPr="009D3980" w:rsidRDefault="006D1661" w:rsidP="00C1110A">
            <w:pPr>
              <w:rPr>
                <w:rFonts w:ascii="Arial" w:hAnsi="Arial" w:cs="Arial"/>
                <w:sz w:val="22"/>
                <w:szCs w:val="22"/>
              </w:rPr>
            </w:pPr>
            <w:r w:rsidRPr="009D3980">
              <w:rPr>
                <w:rFonts w:ascii="Arial" w:hAnsi="Arial" w:cs="Arial"/>
                <w:sz w:val="22"/>
                <w:szCs w:val="22"/>
              </w:rPr>
              <w:t xml:space="preserve">Ubicación: </w:t>
            </w:r>
            <w:r w:rsidRPr="00FD2826">
              <w:rPr>
                <w:rFonts w:ascii="Arial" w:hAnsi="Arial" w:cs="Arial"/>
                <w:noProof/>
                <w:sz w:val="22"/>
                <w:szCs w:val="22"/>
              </w:rPr>
              <w:t>El Cerrito</w:t>
            </w:r>
          </w:p>
          <w:p w14:paraId="35828370" w14:textId="77777777" w:rsidR="006D1661" w:rsidRPr="00206360" w:rsidRDefault="006D1661" w:rsidP="00C1110A">
            <w:pPr>
              <w:rPr>
                <w:rFonts w:ascii="Arial" w:hAnsi="Arial" w:cs="Arial"/>
                <w:sz w:val="22"/>
                <w:szCs w:val="22"/>
              </w:rPr>
            </w:pPr>
            <w:r w:rsidRPr="009D3980">
              <w:rPr>
                <w:rFonts w:ascii="Arial" w:hAnsi="Arial" w:cs="Arial"/>
                <w:sz w:val="22"/>
                <w:szCs w:val="22"/>
              </w:rPr>
              <w:t>C.C.</w:t>
            </w:r>
            <w:r>
              <w:rPr>
                <w:rFonts w:ascii="Arial" w:eastAsia="Arial" w:hAnsi="Arial" w:cs="Arial"/>
                <w:noProof/>
                <w:sz w:val="22"/>
                <w:szCs w:val="22"/>
              </w:rPr>
              <w:t>1.114.829.295</w:t>
            </w:r>
            <w:r w:rsidRPr="009D3980">
              <w:rPr>
                <w:rFonts w:ascii="Arial" w:hAnsi="Arial" w:cs="Arial"/>
                <w:sz w:val="22"/>
                <w:szCs w:val="22"/>
              </w:rPr>
              <w:t xml:space="preserve">; Teléfono: </w:t>
            </w:r>
            <w:r w:rsidRPr="00FD2826">
              <w:rPr>
                <w:rFonts w:ascii="Arial" w:hAnsi="Arial" w:cs="Arial"/>
                <w:noProof/>
                <w:sz w:val="22"/>
                <w:szCs w:val="22"/>
              </w:rPr>
              <w:t>3008586893</w:t>
            </w:r>
          </w:p>
        </w:tc>
      </w:tr>
    </w:tbl>
    <w:p w14:paraId="72804B7C" w14:textId="77777777" w:rsidR="006D1661" w:rsidRDefault="006D1661" w:rsidP="006D1661">
      <w:pPr>
        <w:rPr>
          <w:rFonts w:ascii="Arial" w:hAnsi="Arial" w:cs="Arial"/>
          <w:sz w:val="22"/>
          <w:szCs w:val="22"/>
        </w:rPr>
      </w:pPr>
    </w:p>
    <w:p w14:paraId="3EDCC843" w14:textId="77777777" w:rsidR="006D1661" w:rsidRDefault="006D1661" w:rsidP="006D1661">
      <w:pPr>
        <w:rPr>
          <w:rFonts w:ascii="Arial" w:hAnsi="Arial" w:cs="Arial"/>
          <w:sz w:val="22"/>
          <w:szCs w:val="22"/>
        </w:rPr>
      </w:pPr>
    </w:p>
    <w:p w14:paraId="36FB81B1" w14:textId="77777777" w:rsidR="006D1661" w:rsidRDefault="006D1661" w:rsidP="006D1661">
      <w:pPr>
        <w:rPr>
          <w:rFonts w:ascii="Arial" w:hAnsi="Arial" w:cs="Arial"/>
          <w:sz w:val="22"/>
          <w:szCs w:val="22"/>
        </w:rPr>
      </w:pPr>
    </w:p>
    <w:p w14:paraId="69AB247C" w14:textId="77777777" w:rsidR="006D1661" w:rsidRDefault="006D1661" w:rsidP="006D1661">
      <w:pPr>
        <w:rPr>
          <w:rFonts w:ascii="Arial" w:hAnsi="Arial" w:cs="Arial"/>
          <w:sz w:val="22"/>
          <w:szCs w:val="22"/>
        </w:rPr>
      </w:pPr>
    </w:p>
    <w:p w14:paraId="65A3AA4C" w14:textId="77777777" w:rsidR="006D1661" w:rsidRPr="00206360" w:rsidRDefault="006D1661" w:rsidP="006D1661">
      <w:pPr>
        <w:rPr>
          <w:rFonts w:ascii="Arial" w:hAnsi="Arial" w:cs="Arial"/>
          <w:sz w:val="22"/>
          <w:szCs w:val="22"/>
        </w:rPr>
      </w:pPr>
    </w:p>
    <w:tbl>
      <w:tblPr>
        <w:tblW w:w="10201" w:type="dxa"/>
        <w:tblCellMar>
          <w:top w:w="15" w:type="dxa"/>
          <w:left w:w="15" w:type="dxa"/>
          <w:bottom w:w="15" w:type="dxa"/>
          <w:right w:w="15" w:type="dxa"/>
        </w:tblCellMar>
        <w:tblLook w:val="04A0" w:firstRow="1" w:lastRow="0" w:firstColumn="1" w:lastColumn="0" w:noHBand="0" w:noVBand="1"/>
      </w:tblPr>
      <w:tblGrid>
        <w:gridCol w:w="2264"/>
        <w:gridCol w:w="6662"/>
        <w:gridCol w:w="1275"/>
      </w:tblGrid>
      <w:tr w:rsidR="006D1661" w:rsidRPr="00206360" w14:paraId="05E27A99" w14:textId="77777777" w:rsidTr="00C1110A">
        <w:trPr>
          <w:trHeight w:val="257"/>
        </w:trPr>
        <w:tc>
          <w:tcPr>
            <w:tcW w:w="10201" w:type="dxa"/>
            <w:gridSpan w:val="3"/>
            <w:tcBorders>
              <w:top w:val="single" w:sz="4" w:space="0" w:color="000000"/>
              <w:left w:val="single" w:sz="4" w:space="0" w:color="000000"/>
              <w:bottom w:val="single" w:sz="4" w:space="0" w:color="000000"/>
              <w:right w:val="single" w:sz="4" w:space="0" w:color="000000"/>
            </w:tcBorders>
            <w:shd w:val="clear" w:color="auto" w:fill="C0C0C0"/>
            <w:tcMar>
              <w:top w:w="15" w:type="dxa"/>
              <w:left w:w="70" w:type="dxa"/>
              <w:bottom w:w="15" w:type="dxa"/>
              <w:right w:w="70" w:type="dxa"/>
            </w:tcMar>
            <w:vAlign w:val="center"/>
            <w:hideMark/>
          </w:tcPr>
          <w:p w14:paraId="52C90C1C" w14:textId="77777777" w:rsidR="006D1661" w:rsidRPr="00206360" w:rsidRDefault="006D1661" w:rsidP="00C1110A">
            <w:pPr>
              <w:rPr>
                <w:rFonts w:ascii="Arial" w:hAnsi="Arial" w:cs="Arial"/>
                <w:sz w:val="22"/>
                <w:szCs w:val="22"/>
              </w:rPr>
            </w:pPr>
            <w:r w:rsidRPr="00206360">
              <w:rPr>
                <w:rFonts w:ascii="Arial" w:hAnsi="Arial" w:cs="Arial"/>
                <w:b/>
                <w:bCs/>
                <w:sz w:val="22"/>
                <w:szCs w:val="22"/>
              </w:rPr>
              <w:t>OBJETIVO DEL INFORME</w:t>
            </w:r>
          </w:p>
        </w:tc>
      </w:tr>
      <w:tr w:rsidR="006D1661" w:rsidRPr="00206360" w14:paraId="18D6031E" w14:textId="77777777" w:rsidTr="00C1110A">
        <w:trPr>
          <w:trHeight w:val="1191"/>
        </w:trPr>
        <w:tc>
          <w:tcPr>
            <w:tcW w:w="10201" w:type="dxa"/>
            <w:gridSpan w:val="3"/>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5C85ECB0" w14:textId="7F3C49C4" w:rsidR="006D1661" w:rsidRPr="00206360" w:rsidRDefault="006D1661" w:rsidP="00C1110A">
            <w:pPr>
              <w:jc w:val="both"/>
              <w:rPr>
                <w:rFonts w:ascii="Arial" w:hAnsi="Arial" w:cs="Arial"/>
                <w:sz w:val="22"/>
                <w:szCs w:val="22"/>
              </w:rPr>
            </w:pPr>
            <w:r w:rsidRPr="00206360">
              <w:rPr>
                <w:rFonts w:ascii="Arial" w:hAnsi="Arial" w:cs="Arial"/>
                <w:sz w:val="22"/>
                <w:szCs w:val="22"/>
              </w:rPr>
              <w:t>Este Informe tiene como objetivo dejar constancia del cumplimiento del cronograma de actividades y plan de trabajo presentado en</w:t>
            </w:r>
            <w:r w:rsidRPr="00206360">
              <w:rPr>
                <w:rFonts w:ascii="Arial" w:hAnsi="Arial" w:cs="Arial"/>
                <w:b/>
                <w:bCs/>
                <w:sz w:val="22"/>
                <w:szCs w:val="22"/>
              </w:rPr>
              <w:t xml:space="preserve"> </w:t>
            </w:r>
            <w:r w:rsidR="00960995">
              <w:rPr>
                <w:rFonts w:ascii="Arial" w:hAnsi="Arial" w:cs="Arial"/>
                <w:b/>
                <w:bCs/>
                <w:sz w:val="22"/>
                <w:szCs w:val="22"/>
              </w:rPr>
              <w:t>FEBRERO</w:t>
            </w:r>
            <w:r w:rsidRPr="00206360">
              <w:rPr>
                <w:rFonts w:ascii="Arial" w:hAnsi="Arial" w:cs="Arial"/>
                <w:b/>
                <w:bCs/>
                <w:sz w:val="22"/>
                <w:szCs w:val="22"/>
              </w:rPr>
              <w:t xml:space="preserve"> </w:t>
            </w:r>
            <w:r>
              <w:rPr>
                <w:rFonts w:ascii="Arial" w:hAnsi="Arial" w:cs="Arial"/>
                <w:b/>
                <w:bCs/>
                <w:sz w:val="22"/>
                <w:szCs w:val="22"/>
              </w:rPr>
              <w:t>DE</w:t>
            </w:r>
            <w:r w:rsidRPr="00206360">
              <w:rPr>
                <w:rFonts w:ascii="Arial" w:hAnsi="Arial" w:cs="Arial"/>
                <w:b/>
                <w:bCs/>
                <w:sz w:val="22"/>
                <w:szCs w:val="22"/>
              </w:rPr>
              <w:t xml:space="preserve"> 202</w:t>
            </w:r>
            <w:r>
              <w:rPr>
                <w:rFonts w:ascii="Arial" w:hAnsi="Arial" w:cs="Arial"/>
                <w:b/>
                <w:bCs/>
                <w:sz w:val="22"/>
                <w:szCs w:val="22"/>
              </w:rPr>
              <w:t>6</w:t>
            </w:r>
            <w:r w:rsidRPr="00206360">
              <w:rPr>
                <w:rFonts w:ascii="Arial" w:hAnsi="Arial" w:cs="Arial"/>
                <w:sz w:val="22"/>
                <w:szCs w:val="22"/>
              </w:rPr>
              <w:t xml:space="preserve"> por lo que se concluye que, las obligaciones contractuales durante </w:t>
            </w:r>
            <w:r w:rsidR="00960995" w:rsidRPr="00960995">
              <w:rPr>
                <w:rFonts w:ascii="Arial" w:hAnsi="Arial" w:cs="Arial"/>
                <w:b/>
                <w:bCs/>
                <w:sz w:val="22"/>
                <w:szCs w:val="22"/>
              </w:rPr>
              <w:t>FEBRERO</w:t>
            </w:r>
            <w:r w:rsidRPr="00206360">
              <w:rPr>
                <w:rFonts w:ascii="Arial" w:hAnsi="Arial" w:cs="Arial"/>
                <w:b/>
                <w:bCs/>
                <w:sz w:val="22"/>
                <w:szCs w:val="22"/>
              </w:rPr>
              <w:t xml:space="preserve"> </w:t>
            </w:r>
            <w:r>
              <w:rPr>
                <w:rFonts w:ascii="Arial" w:hAnsi="Arial" w:cs="Arial"/>
                <w:b/>
                <w:bCs/>
                <w:sz w:val="22"/>
                <w:szCs w:val="22"/>
              </w:rPr>
              <w:t>DE</w:t>
            </w:r>
            <w:r w:rsidRPr="00206360">
              <w:rPr>
                <w:rFonts w:ascii="Arial" w:hAnsi="Arial" w:cs="Arial"/>
                <w:b/>
                <w:bCs/>
                <w:sz w:val="22"/>
                <w:szCs w:val="22"/>
              </w:rPr>
              <w:t xml:space="preserve"> 202</w:t>
            </w:r>
            <w:r>
              <w:rPr>
                <w:rFonts w:ascii="Arial" w:hAnsi="Arial" w:cs="Arial"/>
                <w:b/>
                <w:bCs/>
                <w:sz w:val="22"/>
                <w:szCs w:val="22"/>
              </w:rPr>
              <w:t>6</w:t>
            </w:r>
            <w:r w:rsidRPr="00206360">
              <w:rPr>
                <w:rFonts w:ascii="Arial" w:hAnsi="Arial" w:cs="Arial"/>
                <w:sz w:val="22"/>
                <w:szCs w:val="22"/>
              </w:rPr>
              <w:t xml:space="preserve"> fueron cumplidas a cabalidad y recibidas a entera satisfacción por el departamento del Valle del Cauca y </w:t>
            </w:r>
            <w:r>
              <w:rPr>
                <w:rFonts w:ascii="Arial" w:hAnsi="Arial" w:cs="Arial"/>
                <w:sz w:val="22"/>
                <w:szCs w:val="22"/>
              </w:rPr>
              <w:t>la Secretaría de Ambiente y Desarrollo Sostenible</w:t>
            </w:r>
            <w:r w:rsidRPr="00206360">
              <w:rPr>
                <w:rFonts w:ascii="Arial" w:hAnsi="Arial" w:cs="Arial"/>
                <w:sz w:val="22"/>
                <w:szCs w:val="22"/>
              </w:rPr>
              <w:t>.</w:t>
            </w:r>
          </w:p>
        </w:tc>
      </w:tr>
      <w:tr w:rsidR="006D1661" w:rsidRPr="00206360" w14:paraId="3BB511A9" w14:textId="77777777" w:rsidTr="00C1110A">
        <w:trPr>
          <w:trHeight w:val="552"/>
        </w:trPr>
        <w:tc>
          <w:tcPr>
            <w:tcW w:w="10201" w:type="dxa"/>
            <w:gridSpan w:val="3"/>
            <w:tcBorders>
              <w:top w:val="single" w:sz="4" w:space="0" w:color="000000"/>
              <w:left w:val="single" w:sz="4" w:space="0" w:color="000000"/>
              <w:bottom w:val="single" w:sz="4" w:space="0" w:color="000000"/>
              <w:right w:val="single" w:sz="4" w:space="0" w:color="000000"/>
            </w:tcBorders>
            <w:shd w:val="clear" w:color="auto" w:fill="C0C0C0"/>
            <w:tcMar>
              <w:top w:w="15" w:type="dxa"/>
              <w:left w:w="70" w:type="dxa"/>
              <w:bottom w:w="15" w:type="dxa"/>
              <w:right w:w="70" w:type="dxa"/>
            </w:tcMar>
            <w:vAlign w:val="center"/>
            <w:hideMark/>
          </w:tcPr>
          <w:p w14:paraId="65424DF1" w14:textId="77777777" w:rsidR="006D1661" w:rsidRPr="00206360" w:rsidRDefault="006D1661" w:rsidP="00C1110A">
            <w:pPr>
              <w:rPr>
                <w:rFonts w:ascii="Arial" w:hAnsi="Arial" w:cs="Arial"/>
                <w:sz w:val="22"/>
                <w:szCs w:val="22"/>
              </w:rPr>
            </w:pPr>
            <w:r w:rsidRPr="00206360">
              <w:rPr>
                <w:rFonts w:ascii="Arial" w:hAnsi="Arial" w:cs="Arial"/>
                <w:b/>
                <w:bCs/>
                <w:sz w:val="22"/>
                <w:szCs w:val="22"/>
              </w:rPr>
              <w:t>VERIFICACIÓN DEL CUMPLIMIENTO DE LAS</w:t>
            </w:r>
            <w:r w:rsidRPr="00206360">
              <w:rPr>
                <w:rFonts w:ascii="Arial" w:hAnsi="Arial" w:cs="Arial"/>
                <w:b/>
                <w:bCs/>
                <w:i/>
                <w:iCs/>
                <w:sz w:val="22"/>
                <w:szCs w:val="22"/>
              </w:rPr>
              <w:t xml:space="preserve"> </w:t>
            </w:r>
            <w:r w:rsidRPr="00206360">
              <w:rPr>
                <w:rFonts w:ascii="Arial" w:hAnsi="Arial" w:cs="Arial"/>
                <w:b/>
                <w:bCs/>
                <w:sz w:val="22"/>
                <w:szCs w:val="22"/>
              </w:rPr>
              <w:t>ESPECIFICACIONES, ACTIVIDADES U OBLIGACIONES ESPECÍFICAS CONTEMPLADAS EN EL CONTRATO POR PARTE DEL CONTRATISTA.</w:t>
            </w:r>
          </w:p>
        </w:tc>
      </w:tr>
      <w:tr w:rsidR="006D1661" w:rsidRPr="00206360" w14:paraId="3E2A6A4D" w14:textId="77777777" w:rsidTr="00C1110A">
        <w:trPr>
          <w:trHeight w:val="20"/>
        </w:trPr>
        <w:tc>
          <w:tcPr>
            <w:tcW w:w="2264"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2C734495" w14:textId="77777777" w:rsidR="006D1661" w:rsidRPr="00206360" w:rsidRDefault="006D1661" w:rsidP="00C1110A">
            <w:pPr>
              <w:rPr>
                <w:rFonts w:ascii="Arial" w:hAnsi="Arial" w:cs="Arial"/>
                <w:sz w:val="22"/>
                <w:szCs w:val="22"/>
              </w:rPr>
            </w:pPr>
            <w:r w:rsidRPr="00206360">
              <w:rPr>
                <w:rFonts w:ascii="Arial" w:hAnsi="Arial" w:cs="Arial"/>
                <w:b/>
                <w:bCs/>
                <w:sz w:val="22"/>
                <w:szCs w:val="22"/>
              </w:rPr>
              <w:t>Especificaciones, Actividades u Obligaciones Específicas Contractuales.</w:t>
            </w:r>
          </w:p>
          <w:p w14:paraId="5D1AC6D8" w14:textId="77777777" w:rsidR="006D1661" w:rsidRPr="00206360" w:rsidRDefault="006D1661" w:rsidP="00C1110A">
            <w:pPr>
              <w:rPr>
                <w:rFonts w:ascii="Arial" w:hAnsi="Arial" w:cs="Arial"/>
                <w:b/>
                <w:bCs/>
                <w:sz w:val="22"/>
                <w:szCs w:val="22"/>
              </w:rPr>
            </w:pPr>
          </w:p>
        </w:tc>
        <w:tc>
          <w:tcPr>
            <w:tcW w:w="6662"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674B2794" w14:textId="77777777" w:rsidR="006D1661" w:rsidRDefault="006D1661" w:rsidP="00C1110A">
            <w:pPr>
              <w:jc w:val="both"/>
              <w:rPr>
                <w:rFonts w:ascii="Arial" w:hAnsi="Arial" w:cs="Arial"/>
                <w:noProof/>
                <w:sz w:val="22"/>
                <w:szCs w:val="22"/>
              </w:rPr>
            </w:pPr>
            <w:r w:rsidRPr="00FD2826">
              <w:rPr>
                <w:rFonts w:ascii="Arial" w:hAnsi="Arial" w:cs="Arial"/>
                <w:noProof/>
                <w:sz w:val="22"/>
                <w:szCs w:val="22"/>
              </w:rPr>
              <w:t xml:space="preserve">1. Brindar acompañamiento jurídico a las acciones de inspección, vigilancia y control desarrolladas en el marco de la Ruta de Protección y Atención Animal, garantizando el cumplimiento del marco normativo vigente. </w:t>
            </w:r>
          </w:p>
          <w:p w14:paraId="0FC10698" w14:textId="77777777" w:rsidR="006D1661" w:rsidRDefault="006D1661" w:rsidP="00C1110A">
            <w:pPr>
              <w:jc w:val="both"/>
              <w:rPr>
                <w:rFonts w:ascii="Arial" w:hAnsi="Arial" w:cs="Arial"/>
                <w:noProof/>
                <w:sz w:val="22"/>
                <w:szCs w:val="22"/>
              </w:rPr>
            </w:pPr>
          </w:p>
          <w:p w14:paraId="7B26AB77" w14:textId="77777777" w:rsidR="006D1661" w:rsidRDefault="006D1661" w:rsidP="00C1110A">
            <w:pPr>
              <w:jc w:val="both"/>
              <w:rPr>
                <w:rFonts w:ascii="Arial" w:hAnsi="Arial" w:cs="Arial"/>
                <w:noProof/>
                <w:sz w:val="22"/>
                <w:szCs w:val="22"/>
              </w:rPr>
            </w:pPr>
            <w:r w:rsidRPr="00FD2826">
              <w:rPr>
                <w:rFonts w:ascii="Arial" w:hAnsi="Arial" w:cs="Arial"/>
                <w:noProof/>
                <w:sz w:val="22"/>
                <w:szCs w:val="22"/>
              </w:rPr>
              <w:t xml:space="preserve">2. Apoyar jurídicamente las asistencias técnicas realizadas a las entidades territoriales, orientadas al fortalecimiento de la protección y el bienestar animal en el departamento. </w:t>
            </w:r>
          </w:p>
          <w:p w14:paraId="158CE18E" w14:textId="77777777" w:rsidR="006D1661" w:rsidRDefault="006D1661" w:rsidP="00C1110A">
            <w:pPr>
              <w:jc w:val="both"/>
              <w:rPr>
                <w:rFonts w:ascii="Arial" w:hAnsi="Arial" w:cs="Arial"/>
                <w:noProof/>
                <w:sz w:val="22"/>
                <w:szCs w:val="22"/>
              </w:rPr>
            </w:pPr>
          </w:p>
          <w:p w14:paraId="3415030B" w14:textId="7737F77A" w:rsidR="006D1661" w:rsidRDefault="006D1661" w:rsidP="00C1110A">
            <w:pPr>
              <w:jc w:val="both"/>
              <w:rPr>
                <w:rFonts w:ascii="Arial" w:hAnsi="Arial" w:cs="Arial"/>
                <w:noProof/>
                <w:sz w:val="22"/>
                <w:szCs w:val="22"/>
              </w:rPr>
            </w:pPr>
            <w:r w:rsidRPr="00FD2826">
              <w:rPr>
                <w:rFonts w:ascii="Arial" w:hAnsi="Arial" w:cs="Arial"/>
                <w:noProof/>
                <w:sz w:val="22"/>
                <w:szCs w:val="22"/>
              </w:rPr>
              <w:t xml:space="preserve">3. Asesorar los procesos relacionados con la política pública de protección y bienestar animal, enfocados en la prevención, atención y sanción del maltrato animal. </w:t>
            </w:r>
          </w:p>
          <w:p w14:paraId="25229E1B" w14:textId="77777777" w:rsidR="006D1661" w:rsidRDefault="006D1661" w:rsidP="00C1110A">
            <w:pPr>
              <w:jc w:val="both"/>
              <w:rPr>
                <w:rFonts w:ascii="Arial" w:hAnsi="Arial" w:cs="Arial"/>
                <w:noProof/>
                <w:sz w:val="22"/>
                <w:szCs w:val="22"/>
              </w:rPr>
            </w:pPr>
          </w:p>
          <w:p w14:paraId="34F32834" w14:textId="391E0339" w:rsidR="006D1661" w:rsidRDefault="006D1661" w:rsidP="00C1110A">
            <w:pPr>
              <w:jc w:val="both"/>
              <w:rPr>
                <w:rFonts w:ascii="Arial" w:hAnsi="Arial" w:cs="Arial"/>
                <w:noProof/>
                <w:sz w:val="22"/>
                <w:szCs w:val="22"/>
              </w:rPr>
            </w:pPr>
            <w:r w:rsidRPr="00FD2826">
              <w:rPr>
                <w:rFonts w:ascii="Arial" w:hAnsi="Arial" w:cs="Arial"/>
                <w:noProof/>
                <w:sz w:val="22"/>
                <w:szCs w:val="22"/>
              </w:rPr>
              <w:t xml:space="preserve">4. Asistir técnicamente a los comités interdisciplinarios creados en el marco del proyecto Un Valle Animalista, aportando criterios jurídicos para la toma de decisiones. </w:t>
            </w:r>
          </w:p>
          <w:p w14:paraId="6F5A1B0B" w14:textId="77777777" w:rsidR="006D1661" w:rsidRDefault="006D1661" w:rsidP="00C1110A">
            <w:pPr>
              <w:jc w:val="both"/>
              <w:rPr>
                <w:rFonts w:ascii="Arial" w:hAnsi="Arial" w:cs="Arial"/>
                <w:noProof/>
                <w:sz w:val="22"/>
                <w:szCs w:val="22"/>
              </w:rPr>
            </w:pPr>
          </w:p>
          <w:p w14:paraId="318E6528" w14:textId="5A2ED6F4" w:rsidR="006D1661" w:rsidRDefault="006D1661" w:rsidP="00C1110A">
            <w:pPr>
              <w:jc w:val="both"/>
              <w:rPr>
                <w:rFonts w:ascii="Arial" w:hAnsi="Arial" w:cs="Arial"/>
                <w:noProof/>
                <w:sz w:val="22"/>
                <w:szCs w:val="22"/>
              </w:rPr>
            </w:pPr>
            <w:r w:rsidRPr="00FD2826">
              <w:rPr>
                <w:rFonts w:ascii="Arial" w:hAnsi="Arial" w:cs="Arial"/>
                <w:noProof/>
                <w:sz w:val="22"/>
                <w:szCs w:val="22"/>
              </w:rPr>
              <w:t xml:space="preserve">5. Gestionar, tramitar y hacer seguimiento a las Peticiones, Quejas y Reclamos (PQR) verbales y escritas relacionadas con protección y bienestar animal, dentro de los tiempos establecidos. </w:t>
            </w:r>
          </w:p>
          <w:p w14:paraId="3ECB6E19" w14:textId="77777777" w:rsidR="006D1661" w:rsidRDefault="006D1661" w:rsidP="00C1110A">
            <w:pPr>
              <w:jc w:val="both"/>
              <w:rPr>
                <w:rFonts w:ascii="Arial" w:hAnsi="Arial" w:cs="Arial"/>
                <w:noProof/>
                <w:sz w:val="22"/>
                <w:szCs w:val="22"/>
              </w:rPr>
            </w:pPr>
          </w:p>
          <w:p w14:paraId="1D4B8243" w14:textId="77777777" w:rsidR="006D1661" w:rsidRDefault="006D1661" w:rsidP="00C1110A">
            <w:pPr>
              <w:jc w:val="both"/>
              <w:rPr>
                <w:rFonts w:ascii="Arial" w:hAnsi="Arial" w:cs="Arial"/>
                <w:noProof/>
                <w:sz w:val="22"/>
                <w:szCs w:val="22"/>
              </w:rPr>
            </w:pPr>
            <w:r w:rsidRPr="00FD2826">
              <w:rPr>
                <w:rFonts w:ascii="Arial" w:hAnsi="Arial" w:cs="Arial"/>
                <w:noProof/>
                <w:sz w:val="22"/>
                <w:szCs w:val="22"/>
              </w:rPr>
              <w:t>6. seguir las directrices impartidas por el supervisor con el fin de cumplir con los objetivos fijados por el Modelo Integrado de Planeación y Gestión – MIPG.</w:t>
            </w:r>
          </w:p>
          <w:p w14:paraId="1F7273F2" w14:textId="77777777" w:rsidR="006D1661" w:rsidRPr="00206360" w:rsidRDefault="006D1661" w:rsidP="009F1936">
            <w:pPr>
              <w:ind w:right="357"/>
              <w:jc w:val="both"/>
              <w:rPr>
                <w:rFonts w:ascii="Arial" w:hAnsi="Arial" w:cs="Arial"/>
                <w:sz w:val="22"/>
                <w:szCs w:val="22"/>
              </w:rPr>
            </w:pPr>
          </w:p>
        </w:tc>
        <w:tc>
          <w:tcPr>
            <w:tcW w:w="1275"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tcPr>
          <w:p w14:paraId="04D6C403" w14:textId="77777777" w:rsidR="006D1661" w:rsidRPr="00206360" w:rsidRDefault="006D1661" w:rsidP="00C1110A">
            <w:pPr>
              <w:rPr>
                <w:rFonts w:ascii="Arial" w:hAnsi="Arial" w:cs="Arial"/>
                <w:sz w:val="22"/>
                <w:szCs w:val="22"/>
              </w:rPr>
            </w:pPr>
          </w:p>
        </w:tc>
      </w:tr>
      <w:tr w:rsidR="006D1661" w:rsidRPr="00206360" w14:paraId="4105975D" w14:textId="77777777" w:rsidTr="00C1110A">
        <w:trPr>
          <w:trHeight w:val="638"/>
        </w:trPr>
        <w:tc>
          <w:tcPr>
            <w:tcW w:w="2264"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7C3CE330" w14:textId="77777777" w:rsidR="006D1661" w:rsidRPr="00206360" w:rsidRDefault="006D1661" w:rsidP="00C1110A">
            <w:pPr>
              <w:rPr>
                <w:rFonts w:ascii="Arial" w:hAnsi="Arial" w:cs="Arial"/>
                <w:sz w:val="22"/>
                <w:szCs w:val="22"/>
              </w:rPr>
            </w:pPr>
            <w:r w:rsidRPr="00206360">
              <w:rPr>
                <w:rFonts w:ascii="Arial" w:hAnsi="Arial" w:cs="Arial"/>
                <w:b/>
                <w:bCs/>
                <w:sz w:val="22"/>
                <w:szCs w:val="22"/>
              </w:rPr>
              <w:t>Porcentaje de Cumplimiento</w:t>
            </w:r>
          </w:p>
        </w:tc>
        <w:tc>
          <w:tcPr>
            <w:tcW w:w="6662"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46E492C3" w14:textId="2201ED20" w:rsidR="006D1661" w:rsidRDefault="006D1661" w:rsidP="00C1110A">
            <w:pPr>
              <w:jc w:val="both"/>
              <w:rPr>
                <w:rFonts w:ascii="Arial" w:hAnsi="Arial" w:cs="Arial"/>
                <w:b/>
                <w:bCs/>
                <w:sz w:val="22"/>
                <w:szCs w:val="22"/>
              </w:rPr>
            </w:pPr>
            <w:r w:rsidRPr="00206360">
              <w:rPr>
                <w:rFonts w:ascii="Arial" w:hAnsi="Arial" w:cs="Arial"/>
                <w:sz w:val="22"/>
                <w:szCs w:val="22"/>
              </w:rPr>
              <w:t>Porcentaje de cumplimiento de las especificaciones, actividades u obligaciones específicas contractuales de acuerdo a lo programado en el plan de trabajo del mes de</w:t>
            </w:r>
            <w:r w:rsidRPr="00206360">
              <w:rPr>
                <w:rFonts w:ascii="Arial" w:hAnsi="Arial" w:cs="Arial"/>
                <w:b/>
                <w:bCs/>
                <w:sz w:val="22"/>
                <w:szCs w:val="22"/>
              </w:rPr>
              <w:t xml:space="preserve"> </w:t>
            </w:r>
            <w:r w:rsidR="009F1936">
              <w:rPr>
                <w:rFonts w:ascii="Arial" w:hAnsi="Arial" w:cs="Arial"/>
                <w:b/>
                <w:bCs/>
                <w:sz w:val="22"/>
                <w:szCs w:val="22"/>
              </w:rPr>
              <w:t>FEBRERO</w:t>
            </w:r>
            <w:r w:rsidRPr="00206360">
              <w:rPr>
                <w:rFonts w:ascii="Arial" w:hAnsi="Arial" w:cs="Arial"/>
                <w:b/>
                <w:bCs/>
                <w:sz w:val="22"/>
                <w:szCs w:val="22"/>
              </w:rPr>
              <w:t xml:space="preserve"> </w:t>
            </w:r>
            <w:r>
              <w:rPr>
                <w:rFonts w:ascii="Arial" w:hAnsi="Arial" w:cs="Arial"/>
                <w:b/>
                <w:bCs/>
                <w:sz w:val="22"/>
                <w:szCs w:val="22"/>
              </w:rPr>
              <w:t>DE</w:t>
            </w:r>
            <w:r w:rsidRPr="00206360">
              <w:rPr>
                <w:rFonts w:ascii="Arial" w:hAnsi="Arial" w:cs="Arial"/>
                <w:b/>
                <w:bCs/>
                <w:sz w:val="22"/>
                <w:szCs w:val="22"/>
              </w:rPr>
              <w:t xml:space="preserve"> 202</w:t>
            </w:r>
            <w:r>
              <w:rPr>
                <w:rFonts w:ascii="Arial" w:hAnsi="Arial" w:cs="Arial"/>
                <w:b/>
                <w:bCs/>
                <w:sz w:val="22"/>
                <w:szCs w:val="22"/>
              </w:rPr>
              <w:t>6</w:t>
            </w:r>
            <w:r w:rsidRPr="00206360">
              <w:rPr>
                <w:rFonts w:ascii="Arial" w:hAnsi="Arial" w:cs="Arial"/>
                <w:b/>
                <w:bCs/>
                <w:sz w:val="22"/>
                <w:szCs w:val="22"/>
              </w:rPr>
              <w:t xml:space="preserve">: </w:t>
            </w:r>
          </w:p>
          <w:p w14:paraId="49DF1316" w14:textId="77777777" w:rsidR="006D1661" w:rsidRPr="00206360" w:rsidRDefault="006D1661" w:rsidP="00C1110A">
            <w:pPr>
              <w:jc w:val="both"/>
              <w:rPr>
                <w:rFonts w:ascii="Arial" w:hAnsi="Arial" w:cs="Arial"/>
                <w:b/>
                <w:bCs/>
                <w:sz w:val="22"/>
                <w:szCs w:val="22"/>
              </w:rPr>
            </w:pPr>
          </w:p>
          <w:p w14:paraId="0DEC2171" w14:textId="77777777" w:rsidR="006D1661" w:rsidRPr="00206360" w:rsidRDefault="006D1661" w:rsidP="00C1110A">
            <w:pPr>
              <w:jc w:val="both"/>
              <w:rPr>
                <w:rFonts w:ascii="Arial" w:hAnsi="Arial" w:cs="Arial"/>
                <w:sz w:val="22"/>
                <w:szCs w:val="22"/>
              </w:rPr>
            </w:pPr>
            <w:r w:rsidRPr="00206360">
              <w:rPr>
                <w:rFonts w:ascii="Arial" w:hAnsi="Arial" w:cs="Arial"/>
                <w:sz w:val="22"/>
                <w:szCs w:val="22"/>
              </w:rPr>
              <w:t>Porcentaje de cumplimiento de las especificaciones, actividades u obligaciones específicas contractuales en lo transcurrido en la vigencia del contrato de conformidad con lo acordado en el mismo</w:t>
            </w:r>
          </w:p>
        </w:tc>
        <w:tc>
          <w:tcPr>
            <w:tcW w:w="1275"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36CB957D" w14:textId="77777777" w:rsidR="006D1661" w:rsidRPr="00206360" w:rsidRDefault="006D1661" w:rsidP="00C1110A">
            <w:pPr>
              <w:rPr>
                <w:rFonts w:ascii="Arial" w:hAnsi="Arial" w:cs="Arial"/>
                <w:b/>
                <w:bCs/>
                <w:sz w:val="22"/>
                <w:szCs w:val="22"/>
              </w:rPr>
            </w:pPr>
          </w:p>
          <w:p w14:paraId="3B32A10C" w14:textId="77777777" w:rsidR="006D1661" w:rsidRPr="00206360" w:rsidRDefault="006D1661" w:rsidP="00C1110A">
            <w:pPr>
              <w:rPr>
                <w:rFonts w:ascii="Arial" w:hAnsi="Arial" w:cs="Arial"/>
                <w:sz w:val="22"/>
                <w:szCs w:val="22"/>
              </w:rPr>
            </w:pPr>
            <w:r w:rsidRPr="00206360">
              <w:rPr>
                <w:rFonts w:ascii="Arial" w:hAnsi="Arial" w:cs="Arial"/>
                <w:b/>
                <w:bCs/>
                <w:sz w:val="22"/>
                <w:szCs w:val="22"/>
              </w:rPr>
              <w:t>100%</w:t>
            </w:r>
          </w:p>
          <w:p w14:paraId="20590B86" w14:textId="77777777" w:rsidR="006D1661" w:rsidRPr="00206360" w:rsidRDefault="006D1661" w:rsidP="00C1110A">
            <w:pPr>
              <w:rPr>
                <w:rFonts w:ascii="Arial" w:hAnsi="Arial" w:cs="Arial"/>
                <w:b/>
                <w:bCs/>
                <w:sz w:val="22"/>
                <w:szCs w:val="22"/>
              </w:rPr>
            </w:pPr>
          </w:p>
          <w:p w14:paraId="131BD612" w14:textId="77777777" w:rsidR="006D1661" w:rsidRPr="00206360" w:rsidRDefault="006D1661" w:rsidP="00C1110A">
            <w:pPr>
              <w:rPr>
                <w:rFonts w:ascii="Arial" w:hAnsi="Arial" w:cs="Arial"/>
                <w:sz w:val="22"/>
                <w:szCs w:val="22"/>
              </w:rPr>
            </w:pPr>
          </w:p>
          <w:p w14:paraId="2DF02178" w14:textId="77777777" w:rsidR="006D1661" w:rsidRPr="00206360" w:rsidRDefault="006D1661" w:rsidP="00C1110A">
            <w:pPr>
              <w:rPr>
                <w:rFonts w:ascii="Arial" w:hAnsi="Arial" w:cs="Arial"/>
                <w:sz w:val="22"/>
                <w:szCs w:val="22"/>
              </w:rPr>
            </w:pPr>
          </w:p>
          <w:p w14:paraId="7040C385" w14:textId="2006A740" w:rsidR="006D1661" w:rsidRPr="007F5D72" w:rsidRDefault="009F1936" w:rsidP="00C1110A">
            <w:pPr>
              <w:spacing w:line="360" w:lineRule="auto"/>
              <w:rPr>
                <w:rFonts w:ascii="Arial" w:hAnsi="Arial" w:cs="Arial"/>
                <w:b/>
                <w:sz w:val="22"/>
                <w:szCs w:val="22"/>
              </w:rPr>
            </w:pPr>
            <w:r>
              <w:rPr>
                <w:rFonts w:ascii="Arial" w:hAnsi="Arial" w:cs="Arial"/>
                <w:b/>
                <w:sz w:val="22"/>
                <w:szCs w:val="22"/>
              </w:rPr>
              <w:t>33</w:t>
            </w:r>
            <w:r w:rsidR="006D1661">
              <w:rPr>
                <w:rFonts w:ascii="Arial" w:hAnsi="Arial" w:cs="Arial"/>
                <w:b/>
                <w:sz w:val="22"/>
                <w:szCs w:val="22"/>
              </w:rPr>
              <w:t>.</w:t>
            </w:r>
            <w:r>
              <w:rPr>
                <w:rFonts w:ascii="Arial" w:hAnsi="Arial" w:cs="Arial"/>
                <w:b/>
                <w:sz w:val="22"/>
                <w:szCs w:val="22"/>
              </w:rPr>
              <w:t>3</w:t>
            </w:r>
            <w:r w:rsidR="00960995">
              <w:rPr>
                <w:rFonts w:ascii="Arial" w:hAnsi="Arial" w:cs="Arial"/>
                <w:b/>
                <w:sz w:val="22"/>
                <w:szCs w:val="22"/>
              </w:rPr>
              <w:t>3</w:t>
            </w:r>
            <w:r w:rsidR="006D1661" w:rsidRPr="007F5D72">
              <w:rPr>
                <w:rFonts w:ascii="Arial" w:hAnsi="Arial" w:cs="Arial"/>
                <w:b/>
                <w:sz w:val="22"/>
                <w:szCs w:val="22"/>
              </w:rPr>
              <w:t>%</w:t>
            </w:r>
          </w:p>
          <w:p w14:paraId="7F99B7BA" w14:textId="77777777" w:rsidR="006D1661" w:rsidRPr="00206360" w:rsidRDefault="006D1661" w:rsidP="00C1110A">
            <w:pPr>
              <w:rPr>
                <w:rFonts w:ascii="Arial" w:hAnsi="Arial" w:cs="Arial"/>
                <w:sz w:val="22"/>
                <w:szCs w:val="22"/>
              </w:rPr>
            </w:pPr>
          </w:p>
          <w:p w14:paraId="472A68DC" w14:textId="77777777" w:rsidR="006D1661" w:rsidRPr="00206360" w:rsidRDefault="006D1661" w:rsidP="00C1110A">
            <w:pPr>
              <w:rPr>
                <w:rFonts w:ascii="Arial" w:hAnsi="Arial" w:cs="Arial"/>
                <w:sz w:val="22"/>
                <w:szCs w:val="22"/>
              </w:rPr>
            </w:pPr>
          </w:p>
        </w:tc>
      </w:tr>
      <w:tr w:rsidR="006D1661" w:rsidRPr="00206360" w14:paraId="04896018" w14:textId="77777777" w:rsidTr="00C1110A">
        <w:trPr>
          <w:trHeight w:val="431"/>
        </w:trPr>
        <w:tc>
          <w:tcPr>
            <w:tcW w:w="2264"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0E8CA3A7" w14:textId="77777777" w:rsidR="006D1661" w:rsidRPr="00206360" w:rsidRDefault="006D1661" w:rsidP="00C1110A">
            <w:pPr>
              <w:rPr>
                <w:rFonts w:ascii="Arial" w:hAnsi="Arial" w:cs="Arial"/>
                <w:sz w:val="22"/>
                <w:szCs w:val="22"/>
              </w:rPr>
            </w:pPr>
            <w:r w:rsidRPr="00206360">
              <w:rPr>
                <w:rFonts w:ascii="Arial" w:hAnsi="Arial" w:cs="Arial"/>
                <w:b/>
                <w:bCs/>
                <w:sz w:val="22"/>
                <w:szCs w:val="22"/>
              </w:rPr>
              <w:t>Otras consideraciones</w:t>
            </w:r>
          </w:p>
        </w:tc>
        <w:tc>
          <w:tcPr>
            <w:tcW w:w="6662"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446F017A" w14:textId="77777777" w:rsidR="006D1661" w:rsidRPr="00206360" w:rsidRDefault="006D1661" w:rsidP="00C1110A">
            <w:pPr>
              <w:rPr>
                <w:rFonts w:ascii="Arial" w:hAnsi="Arial" w:cs="Arial"/>
                <w:sz w:val="22"/>
                <w:szCs w:val="22"/>
              </w:rPr>
            </w:pPr>
            <w:r w:rsidRPr="00206360">
              <w:rPr>
                <w:rFonts w:ascii="Arial" w:hAnsi="Arial" w:cs="Arial"/>
                <w:sz w:val="22"/>
                <w:szCs w:val="22"/>
              </w:rPr>
              <w:t>Sin novedad</w:t>
            </w:r>
          </w:p>
        </w:tc>
        <w:tc>
          <w:tcPr>
            <w:tcW w:w="1275"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tcPr>
          <w:p w14:paraId="71988DEB" w14:textId="77777777" w:rsidR="006D1661" w:rsidRPr="00206360" w:rsidRDefault="006D1661" w:rsidP="00C1110A">
            <w:pPr>
              <w:rPr>
                <w:rFonts w:ascii="Arial" w:hAnsi="Arial" w:cs="Arial"/>
                <w:sz w:val="22"/>
                <w:szCs w:val="22"/>
              </w:rPr>
            </w:pPr>
          </w:p>
        </w:tc>
      </w:tr>
    </w:tbl>
    <w:p w14:paraId="2538259A" w14:textId="77777777" w:rsidR="006D1661" w:rsidRPr="00206360" w:rsidRDefault="006D1661" w:rsidP="006D1661">
      <w:pPr>
        <w:rPr>
          <w:rFonts w:ascii="Arial" w:hAnsi="Arial" w:cs="Arial"/>
          <w:sz w:val="22"/>
          <w:szCs w:val="22"/>
        </w:rPr>
      </w:pPr>
    </w:p>
    <w:tbl>
      <w:tblPr>
        <w:tblW w:w="9923" w:type="dxa"/>
        <w:tblBorders>
          <w:top w:val="single" w:sz="4" w:space="0" w:color="C0C0C0"/>
          <w:left w:val="single" w:sz="4" w:space="0" w:color="C0C0C0"/>
          <w:bottom w:val="single" w:sz="4" w:space="0" w:color="C0C0C0"/>
          <w:right w:val="single" w:sz="4" w:space="0" w:color="C0C0C0"/>
          <w:insideH w:val="single" w:sz="4" w:space="0" w:color="000000"/>
          <w:insideV w:val="single" w:sz="4" w:space="0" w:color="000000"/>
        </w:tblBorders>
        <w:tblCellMar>
          <w:top w:w="15" w:type="dxa"/>
          <w:left w:w="15" w:type="dxa"/>
          <w:bottom w:w="15" w:type="dxa"/>
          <w:right w:w="15" w:type="dxa"/>
        </w:tblCellMar>
        <w:tblLook w:val="04A0" w:firstRow="1" w:lastRow="0" w:firstColumn="1" w:lastColumn="0" w:noHBand="0" w:noVBand="1"/>
      </w:tblPr>
      <w:tblGrid>
        <w:gridCol w:w="4678"/>
        <w:gridCol w:w="1985"/>
        <w:gridCol w:w="3260"/>
      </w:tblGrid>
      <w:tr w:rsidR="006D1661" w:rsidRPr="00206360" w14:paraId="12A9C3C2" w14:textId="77777777" w:rsidTr="00C1110A">
        <w:trPr>
          <w:trHeight w:val="333"/>
        </w:trPr>
        <w:tc>
          <w:tcPr>
            <w:tcW w:w="9923" w:type="dxa"/>
            <w:gridSpan w:val="3"/>
            <w:tcBorders>
              <w:bottom w:val="single" w:sz="4" w:space="0" w:color="C0C0C0"/>
            </w:tcBorders>
            <w:tcMar>
              <w:top w:w="15" w:type="dxa"/>
              <w:left w:w="70" w:type="dxa"/>
              <w:bottom w:w="15" w:type="dxa"/>
              <w:right w:w="70" w:type="dxa"/>
            </w:tcMar>
            <w:vAlign w:val="center"/>
            <w:hideMark/>
          </w:tcPr>
          <w:p w14:paraId="76075737" w14:textId="77777777" w:rsidR="006D1661" w:rsidRPr="00206360" w:rsidRDefault="006D1661" w:rsidP="00C1110A">
            <w:pPr>
              <w:rPr>
                <w:rFonts w:ascii="Arial" w:hAnsi="Arial" w:cs="Arial"/>
                <w:sz w:val="22"/>
                <w:szCs w:val="22"/>
              </w:rPr>
            </w:pPr>
            <w:r w:rsidRPr="00206360">
              <w:rPr>
                <w:rFonts w:ascii="Arial" w:hAnsi="Arial" w:cs="Arial"/>
                <w:b/>
                <w:bCs/>
                <w:sz w:val="22"/>
                <w:szCs w:val="22"/>
                <w:shd w:val="clear" w:color="auto" w:fill="C0C0C0"/>
              </w:rPr>
              <w:t>Compromisos adquiridos</w:t>
            </w:r>
          </w:p>
        </w:tc>
      </w:tr>
      <w:tr w:rsidR="006D1661" w:rsidRPr="00206360" w14:paraId="745C3BBC" w14:textId="77777777" w:rsidTr="00C1110A">
        <w:trPr>
          <w:trHeight w:val="333"/>
        </w:trPr>
        <w:tc>
          <w:tcPr>
            <w:tcW w:w="4678" w:type="dxa"/>
            <w:tcBorders>
              <w:top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15C796D0" w14:textId="77777777" w:rsidR="006D1661" w:rsidRPr="00206360" w:rsidRDefault="006D1661" w:rsidP="00C1110A">
            <w:pPr>
              <w:jc w:val="center"/>
              <w:rPr>
                <w:rFonts w:ascii="Arial" w:hAnsi="Arial" w:cs="Arial"/>
                <w:sz w:val="22"/>
                <w:szCs w:val="22"/>
              </w:rPr>
            </w:pPr>
            <w:r w:rsidRPr="00206360">
              <w:rPr>
                <w:rFonts w:ascii="Arial" w:hAnsi="Arial" w:cs="Arial"/>
                <w:b/>
                <w:bCs/>
                <w:sz w:val="22"/>
                <w:szCs w:val="22"/>
              </w:rPr>
              <w:lastRenderedPageBreak/>
              <w:t>Compromiso</w:t>
            </w:r>
          </w:p>
        </w:tc>
        <w:tc>
          <w:tcPr>
            <w:tcW w:w="1985"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24F158EB" w14:textId="77777777" w:rsidR="006D1661" w:rsidRPr="00206360" w:rsidRDefault="006D1661" w:rsidP="00C1110A">
            <w:pPr>
              <w:jc w:val="center"/>
              <w:rPr>
                <w:rFonts w:ascii="Arial" w:hAnsi="Arial" w:cs="Arial"/>
                <w:sz w:val="22"/>
                <w:szCs w:val="22"/>
              </w:rPr>
            </w:pPr>
            <w:r w:rsidRPr="00206360">
              <w:rPr>
                <w:rFonts w:ascii="Arial" w:hAnsi="Arial" w:cs="Arial"/>
                <w:b/>
                <w:bCs/>
                <w:sz w:val="22"/>
                <w:szCs w:val="22"/>
              </w:rPr>
              <w:t>Fecha de entrega</w:t>
            </w:r>
          </w:p>
        </w:tc>
        <w:tc>
          <w:tcPr>
            <w:tcW w:w="3260" w:type="dxa"/>
            <w:tcBorders>
              <w:top w:val="single" w:sz="4" w:space="0" w:color="C0C0C0"/>
              <w:left w:val="single" w:sz="4" w:space="0" w:color="C0C0C0"/>
              <w:bottom w:val="single" w:sz="4" w:space="0" w:color="C0C0C0"/>
            </w:tcBorders>
            <w:tcMar>
              <w:top w:w="15" w:type="dxa"/>
              <w:left w:w="70" w:type="dxa"/>
              <w:bottom w:w="15" w:type="dxa"/>
              <w:right w:w="70" w:type="dxa"/>
            </w:tcMar>
            <w:vAlign w:val="center"/>
            <w:hideMark/>
          </w:tcPr>
          <w:p w14:paraId="59ED016B" w14:textId="77777777" w:rsidR="006D1661" w:rsidRPr="00206360" w:rsidRDefault="006D1661" w:rsidP="00C1110A">
            <w:pPr>
              <w:jc w:val="center"/>
              <w:rPr>
                <w:rFonts w:ascii="Arial" w:hAnsi="Arial" w:cs="Arial"/>
                <w:sz w:val="22"/>
                <w:szCs w:val="22"/>
              </w:rPr>
            </w:pPr>
            <w:r w:rsidRPr="00206360">
              <w:rPr>
                <w:rFonts w:ascii="Arial" w:hAnsi="Arial" w:cs="Arial"/>
                <w:b/>
                <w:bCs/>
                <w:sz w:val="22"/>
                <w:szCs w:val="22"/>
              </w:rPr>
              <w:t>Responsable</w:t>
            </w:r>
          </w:p>
        </w:tc>
      </w:tr>
      <w:tr w:rsidR="006D1661" w:rsidRPr="00206360" w14:paraId="2E005F9E" w14:textId="77777777" w:rsidTr="00C1110A">
        <w:trPr>
          <w:trHeight w:val="333"/>
        </w:trPr>
        <w:tc>
          <w:tcPr>
            <w:tcW w:w="4678" w:type="dxa"/>
            <w:tcBorders>
              <w:top w:val="single" w:sz="4" w:space="0" w:color="C0C0C0"/>
              <w:right w:val="single" w:sz="4" w:space="0" w:color="C0C0C0"/>
            </w:tcBorders>
            <w:tcMar>
              <w:top w:w="15" w:type="dxa"/>
              <w:left w:w="70" w:type="dxa"/>
              <w:bottom w:w="15" w:type="dxa"/>
              <w:right w:w="70" w:type="dxa"/>
            </w:tcMar>
            <w:vAlign w:val="center"/>
            <w:hideMark/>
          </w:tcPr>
          <w:p w14:paraId="116CA1A5" w14:textId="77777777" w:rsidR="006D1661" w:rsidRPr="00206360" w:rsidRDefault="006D1661" w:rsidP="00C1110A">
            <w:pPr>
              <w:jc w:val="center"/>
              <w:rPr>
                <w:rFonts w:ascii="Arial" w:hAnsi="Arial" w:cs="Arial"/>
                <w:sz w:val="22"/>
                <w:szCs w:val="22"/>
              </w:rPr>
            </w:pPr>
            <w:r w:rsidRPr="00206360">
              <w:rPr>
                <w:rFonts w:ascii="Arial" w:hAnsi="Arial" w:cs="Arial"/>
                <w:b/>
                <w:bCs/>
                <w:sz w:val="22"/>
                <w:szCs w:val="22"/>
              </w:rPr>
              <w:t>Sin novedad</w:t>
            </w:r>
          </w:p>
        </w:tc>
        <w:tc>
          <w:tcPr>
            <w:tcW w:w="1985" w:type="dxa"/>
            <w:tcBorders>
              <w:top w:val="single" w:sz="4" w:space="0" w:color="C0C0C0"/>
              <w:left w:val="single" w:sz="4" w:space="0" w:color="C0C0C0"/>
              <w:right w:val="single" w:sz="4" w:space="0" w:color="C0C0C0"/>
            </w:tcBorders>
            <w:tcMar>
              <w:top w:w="15" w:type="dxa"/>
              <w:left w:w="70" w:type="dxa"/>
              <w:bottom w:w="15" w:type="dxa"/>
              <w:right w:w="70" w:type="dxa"/>
            </w:tcMar>
            <w:vAlign w:val="center"/>
          </w:tcPr>
          <w:p w14:paraId="0F8204A5" w14:textId="77777777" w:rsidR="006D1661" w:rsidRPr="00206360" w:rsidRDefault="006D1661" w:rsidP="00C1110A">
            <w:pPr>
              <w:jc w:val="center"/>
              <w:rPr>
                <w:rFonts w:ascii="Arial" w:hAnsi="Arial" w:cs="Arial"/>
                <w:b/>
                <w:bCs/>
                <w:sz w:val="22"/>
                <w:szCs w:val="22"/>
              </w:rPr>
            </w:pPr>
          </w:p>
        </w:tc>
        <w:tc>
          <w:tcPr>
            <w:tcW w:w="3260" w:type="dxa"/>
            <w:tcBorders>
              <w:top w:val="single" w:sz="4" w:space="0" w:color="C0C0C0"/>
              <w:left w:val="single" w:sz="4" w:space="0" w:color="C0C0C0"/>
            </w:tcBorders>
            <w:tcMar>
              <w:top w:w="15" w:type="dxa"/>
              <w:left w:w="70" w:type="dxa"/>
              <w:bottom w:w="15" w:type="dxa"/>
              <w:right w:w="70" w:type="dxa"/>
            </w:tcMar>
            <w:vAlign w:val="center"/>
          </w:tcPr>
          <w:p w14:paraId="09F8EF48" w14:textId="77777777" w:rsidR="006D1661" w:rsidRPr="00206360" w:rsidRDefault="006D1661" w:rsidP="00C1110A">
            <w:pPr>
              <w:jc w:val="center"/>
              <w:rPr>
                <w:rFonts w:ascii="Arial" w:hAnsi="Arial" w:cs="Arial"/>
                <w:b/>
                <w:bCs/>
                <w:sz w:val="22"/>
                <w:szCs w:val="22"/>
              </w:rPr>
            </w:pPr>
          </w:p>
        </w:tc>
      </w:tr>
    </w:tbl>
    <w:p w14:paraId="5F610EA8" w14:textId="77777777" w:rsidR="006D1661" w:rsidRPr="00206360" w:rsidRDefault="006D1661" w:rsidP="006D1661">
      <w:pPr>
        <w:rPr>
          <w:rFonts w:ascii="Arial" w:hAnsi="Arial" w:cs="Arial"/>
          <w:sz w:val="22"/>
          <w:szCs w:val="22"/>
        </w:rPr>
      </w:pPr>
    </w:p>
    <w:tbl>
      <w:tblPr>
        <w:tblW w:w="9926" w:type="dxa"/>
        <w:tblBorders>
          <w:top w:val="single" w:sz="4" w:space="0" w:color="C0C0C0"/>
          <w:left w:val="single" w:sz="4" w:space="0" w:color="C0C0C0"/>
          <w:bottom w:val="single" w:sz="4" w:space="0" w:color="C0C0C0"/>
          <w:right w:val="single" w:sz="4" w:space="0" w:color="C0C0C0"/>
        </w:tblBorders>
        <w:tblCellMar>
          <w:top w:w="15" w:type="dxa"/>
          <w:left w:w="15" w:type="dxa"/>
          <w:bottom w:w="15" w:type="dxa"/>
          <w:right w:w="15" w:type="dxa"/>
        </w:tblCellMar>
        <w:tblLook w:val="04A0" w:firstRow="1" w:lastRow="0" w:firstColumn="1" w:lastColumn="0" w:noHBand="0" w:noVBand="1"/>
      </w:tblPr>
      <w:tblGrid>
        <w:gridCol w:w="4679"/>
        <w:gridCol w:w="1986"/>
        <w:gridCol w:w="3261"/>
      </w:tblGrid>
      <w:tr w:rsidR="006D1661" w:rsidRPr="00206360" w14:paraId="1C520752" w14:textId="77777777" w:rsidTr="00C1110A">
        <w:trPr>
          <w:trHeight w:val="333"/>
        </w:trPr>
        <w:tc>
          <w:tcPr>
            <w:tcW w:w="9923" w:type="dxa"/>
            <w:gridSpan w:val="3"/>
            <w:tcMar>
              <w:top w:w="15" w:type="dxa"/>
              <w:left w:w="70" w:type="dxa"/>
              <w:bottom w:w="15" w:type="dxa"/>
              <w:right w:w="70" w:type="dxa"/>
            </w:tcMar>
            <w:vAlign w:val="center"/>
            <w:hideMark/>
          </w:tcPr>
          <w:p w14:paraId="297C3034" w14:textId="77777777" w:rsidR="006D1661" w:rsidRPr="00206360" w:rsidRDefault="006D1661" w:rsidP="00C1110A">
            <w:pPr>
              <w:rPr>
                <w:rFonts w:ascii="Arial" w:hAnsi="Arial" w:cs="Arial"/>
                <w:sz w:val="22"/>
                <w:szCs w:val="22"/>
              </w:rPr>
            </w:pPr>
            <w:r w:rsidRPr="00206360">
              <w:rPr>
                <w:rFonts w:ascii="Arial" w:hAnsi="Arial" w:cs="Arial"/>
                <w:b/>
                <w:bCs/>
                <w:sz w:val="22"/>
                <w:szCs w:val="22"/>
                <w:shd w:val="clear" w:color="auto" w:fill="C0C0C0"/>
              </w:rPr>
              <w:t xml:space="preserve">Prórroga, suspensiones o adiciones     </w:t>
            </w:r>
          </w:p>
        </w:tc>
      </w:tr>
      <w:tr w:rsidR="006D1661" w:rsidRPr="00206360" w14:paraId="2017E151" w14:textId="77777777" w:rsidTr="00C1110A">
        <w:trPr>
          <w:trHeight w:val="333"/>
        </w:trPr>
        <w:tc>
          <w:tcPr>
            <w:tcW w:w="4678" w:type="dxa"/>
            <w:tcBorders>
              <w:top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11EF92C2" w14:textId="77777777" w:rsidR="006D1661" w:rsidRPr="00206360" w:rsidRDefault="006D1661" w:rsidP="00C1110A">
            <w:pPr>
              <w:jc w:val="center"/>
              <w:rPr>
                <w:rFonts w:ascii="Arial" w:hAnsi="Arial" w:cs="Arial"/>
                <w:sz w:val="22"/>
                <w:szCs w:val="22"/>
              </w:rPr>
            </w:pPr>
            <w:r w:rsidRPr="00206360">
              <w:rPr>
                <w:rFonts w:ascii="Arial" w:hAnsi="Arial" w:cs="Arial"/>
                <w:b/>
                <w:bCs/>
                <w:sz w:val="22"/>
                <w:szCs w:val="22"/>
              </w:rPr>
              <w:t>Fecha suspensión, prorroga o adiciones</w:t>
            </w:r>
          </w:p>
        </w:tc>
        <w:tc>
          <w:tcPr>
            <w:tcW w:w="1985"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2EDDD845" w14:textId="77777777" w:rsidR="006D1661" w:rsidRPr="00206360" w:rsidRDefault="006D1661" w:rsidP="00C1110A">
            <w:pPr>
              <w:jc w:val="center"/>
              <w:rPr>
                <w:rFonts w:ascii="Arial" w:hAnsi="Arial" w:cs="Arial"/>
                <w:sz w:val="22"/>
                <w:szCs w:val="22"/>
              </w:rPr>
            </w:pPr>
            <w:r w:rsidRPr="00206360">
              <w:rPr>
                <w:rFonts w:ascii="Arial" w:hAnsi="Arial" w:cs="Arial"/>
                <w:b/>
                <w:bCs/>
                <w:sz w:val="22"/>
                <w:szCs w:val="22"/>
              </w:rPr>
              <w:t>Fecha de reinicio</w:t>
            </w:r>
          </w:p>
        </w:tc>
        <w:tc>
          <w:tcPr>
            <w:tcW w:w="3260" w:type="dxa"/>
            <w:tcBorders>
              <w:top w:val="single" w:sz="4" w:space="0" w:color="C0C0C0"/>
              <w:left w:val="single" w:sz="4" w:space="0" w:color="C0C0C0"/>
              <w:bottom w:val="single" w:sz="4" w:space="0" w:color="C0C0C0"/>
            </w:tcBorders>
            <w:tcMar>
              <w:top w:w="15" w:type="dxa"/>
              <w:left w:w="70" w:type="dxa"/>
              <w:bottom w:w="15" w:type="dxa"/>
              <w:right w:w="70" w:type="dxa"/>
            </w:tcMar>
            <w:vAlign w:val="center"/>
            <w:hideMark/>
          </w:tcPr>
          <w:p w14:paraId="0FBEA6F6" w14:textId="77777777" w:rsidR="006D1661" w:rsidRPr="00206360" w:rsidRDefault="006D1661" w:rsidP="00C1110A">
            <w:pPr>
              <w:jc w:val="center"/>
              <w:rPr>
                <w:rFonts w:ascii="Arial" w:hAnsi="Arial" w:cs="Arial"/>
                <w:sz w:val="22"/>
                <w:szCs w:val="22"/>
              </w:rPr>
            </w:pPr>
            <w:r w:rsidRPr="00206360">
              <w:rPr>
                <w:rFonts w:ascii="Arial" w:hAnsi="Arial" w:cs="Arial"/>
                <w:b/>
                <w:bCs/>
                <w:sz w:val="22"/>
                <w:szCs w:val="22"/>
              </w:rPr>
              <w:t>Responsable</w:t>
            </w:r>
          </w:p>
        </w:tc>
      </w:tr>
      <w:tr w:rsidR="006D1661" w:rsidRPr="00206360" w14:paraId="3F1A82E3" w14:textId="77777777" w:rsidTr="00C1110A">
        <w:trPr>
          <w:trHeight w:val="105"/>
        </w:trPr>
        <w:tc>
          <w:tcPr>
            <w:tcW w:w="4678" w:type="dxa"/>
            <w:tcBorders>
              <w:top w:val="single" w:sz="4" w:space="0" w:color="C0C0C0"/>
              <w:right w:val="single" w:sz="4" w:space="0" w:color="C0C0C0"/>
            </w:tcBorders>
            <w:tcMar>
              <w:top w:w="15" w:type="dxa"/>
              <w:left w:w="70" w:type="dxa"/>
              <w:bottom w:w="15" w:type="dxa"/>
              <w:right w:w="70" w:type="dxa"/>
            </w:tcMar>
            <w:vAlign w:val="center"/>
          </w:tcPr>
          <w:p w14:paraId="4F2BB1DF" w14:textId="77777777" w:rsidR="006D1661" w:rsidRDefault="006D1661" w:rsidP="00C1110A">
            <w:pPr>
              <w:rPr>
                <w:rFonts w:ascii="Arial" w:hAnsi="Arial" w:cs="Arial"/>
                <w:b/>
                <w:bCs/>
                <w:sz w:val="22"/>
                <w:szCs w:val="22"/>
              </w:rPr>
            </w:pPr>
          </w:p>
          <w:p w14:paraId="5A53A2DC" w14:textId="77777777" w:rsidR="006D1661" w:rsidRPr="00206360" w:rsidRDefault="006D1661" w:rsidP="00C1110A">
            <w:pPr>
              <w:rPr>
                <w:rFonts w:ascii="Arial" w:hAnsi="Arial" w:cs="Arial"/>
                <w:b/>
                <w:bCs/>
                <w:sz w:val="22"/>
                <w:szCs w:val="22"/>
              </w:rPr>
            </w:pPr>
          </w:p>
        </w:tc>
        <w:tc>
          <w:tcPr>
            <w:tcW w:w="1985" w:type="dxa"/>
            <w:tcBorders>
              <w:top w:val="single" w:sz="4" w:space="0" w:color="C0C0C0"/>
              <w:left w:val="single" w:sz="4" w:space="0" w:color="C0C0C0"/>
              <w:right w:val="single" w:sz="4" w:space="0" w:color="C0C0C0"/>
            </w:tcBorders>
            <w:tcMar>
              <w:top w:w="15" w:type="dxa"/>
              <w:left w:w="70" w:type="dxa"/>
              <w:bottom w:w="15" w:type="dxa"/>
              <w:right w:w="70" w:type="dxa"/>
            </w:tcMar>
            <w:vAlign w:val="center"/>
          </w:tcPr>
          <w:p w14:paraId="559BAC82" w14:textId="77777777" w:rsidR="006D1661" w:rsidRPr="00206360" w:rsidRDefault="006D1661" w:rsidP="00C1110A">
            <w:pPr>
              <w:jc w:val="center"/>
              <w:rPr>
                <w:rFonts w:ascii="Arial" w:hAnsi="Arial" w:cs="Arial"/>
                <w:b/>
                <w:bCs/>
                <w:sz w:val="22"/>
                <w:szCs w:val="22"/>
              </w:rPr>
            </w:pPr>
          </w:p>
        </w:tc>
        <w:tc>
          <w:tcPr>
            <w:tcW w:w="3260" w:type="dxa"/>
            <w:tcBorders>
              <w:top w:val="single" w:sz="4" w:space="0" w:color="C0C0C0"/>
              <w:left w:val="single" w:sz="4" w:space="0" w:color="C0C0C0"/>
            </w:tcBorders>
            <w:tcMar>
              <w:top w:w="15" w:type="dxa"/>
              <w:left w:w="70" w:type="dxa"/>
              <w:bottom w:w="15" w:type="dxa"/>
              <w:right w:w="70" w:type="dxa"/>
            </w:tcMar>
            <w:vAlign w:val="center"/>
          </w:tcPr>
          <w:p w14:paraId="5035E838" w14:textId="77777777" w:rsidR="006D1661" w:rsidRPr="00206360" w:rsidRDefault="006D1661" w:rsidP="00C1110A">
            <w:pPr>
              <w:jc w:val="center"/>
              <w:rPr>
                <w:rFonts w:ascii="Arial" w:hAnsi="Arial" w:cs="Arial"/>
                <w:b/>
                <w:bCs/>
                <w:sz w:val="22"/>
                <w:szCs w:val="22"/>
              </w:rPr>
            </w:pPr>
          </w:p>
        </w:tc>
      </w:tr>
      <w:tr w:rsidR="006D1661" w:rsidRPr="00206360" w14:paraId="0AAF6797" w14:textId="77777777" w:rsidTr="00C1110A">
        <w:tblPrEx>
          <w:tblBorders>
            <w:top w:val="none" w:sz="0" w:space="0" w:color="auto"/>
            <w:left w:val="none" w:sz="0" w:space="0" w:color="auto"/>
            <w:bottom w:val="none" w:sz="0" w:space="0" w:color="auto"/>
            <w:right w:val="none" w:sz="0" w:space="0" w:color="auto"/>
          </w:tblBorders>
        </w:tblPrEx>
        <w:trPr>
          <w:trHeight w:val="393"/>
        </w:trPr>
        <w:tc>
          <w:tcPr>
            <w:tcW w:w="9923" w:type="dxa"/>
            <w:gridSpan w:val="3"/>
            <w:tcBorders>
              <w:top w:val="single" w:sz="6" w:space="0" w:color="000000"/>
              <w:left w:val="single" w:sz="6" w:space="0" w:color="000000"/>
              <w:bottom w:val="single" w:sz="6" w:space="0" w:color="000000"/>
              <w:right w:val="single" w:sz="6" w:space="0" w:color="000000"/>
            </w:tcBorders>
            <w:tcMar>
              <w:top w:w="15" w:type="dxa"/>
              <w:left w:w="70" w:type="dxa"/>
              <w:bottom w:w="15" w:type="dxa"/>
              <w:right w:w="70" w:type="dxa"/>
            </w:tcMar>
            <w:vAlign w:val="center"/>
            <w:hideMark/>
          </w:tcPr>
          <w:p w14:paraId="771C106F" w14:textId="77777777" w:rsidR="006D1661" w:rsidRPr="00206360" w:rsidRDefault="006D1661" w:rsidP="00C1110A">
            <w:pPr>
              <w:rPr>
                <w:rFonts w:ascii="Arial" w:hAnsi="Arial" w:cs="Arial"/>
                <w:sz w:val="22"/>
                <w:szCs w:val="22"/>
              </w:rPr>
            </w:pPr>
            <w:r w:rsidRPr="00206360">
              <w:rPr>
                <w:rFonts w:ascii="Arial" w:hAnsi="Arial" w:cs="Arial"/>
                <w:b/>
                <w:bCs/>
                <w:sz w:val="22"/>
                <w:szCs w:val="22"/>
                <w:shd w:val="clear" w:color="auto" w:fill="FFFFFF"/>
              </w:rPr>
              <w:t>SEGUIMIENTO TÉCNICO O DE EJECUCIÓN.</w:t>
            </w:r>
          </w:p>
        </w:tc>
      </w:tr>
      <w:tr w:rsidR="006D1661" w:rsidRPr="00206360" w14:paraId="5CFCFDAD" w14:textId="77777777" w:rsidTr="00C1110A">
        <w:tblPrEx>
          <w:tblBorders>
            <w:top w:val="none" w:sz="0" w:space="0" w:color="auto"/>
            <w:left w:val="none" w:sz="0" w:space="0" w:color="auto"/>
            <w:bottom w:val="none" w:sz="0" w:space="0" w:color="auto"/>
            <w:right w:val="none" w:sz="0" w:space="0" w:color="auto"/>
          </w:tblBorders>
        </w:tblPrEx>
        <w:trPr>
          <w:trHeight w:val="70"/>
        </w:trPr>
        <w:tc>
          <w:tcPr>
            <w:tcW w:w="9923" w:type="dxa"/>
            <w:gridSpan w:val="3"/>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0625C9AD" w14:textId="77777777" w:rsidR="006D1661" w:rsidRPr="00206360" w:rsidRDefault="006D1661" w:rsidP="00C1110A">
            <w:pPr>
              <w:ind w:right="357"/>
              <w:jc w:val="both"/>
              <w:rPr>
                <w:rFonts w:ascii="Arial" w:hAnsi="Arial" w:cs="Arial"/>
                <w:sz w:val="22"/>
                <w:szCs w:val="22"/>
              </w:rPr>
            </w:pPr>
            <w:r w:rsidRPr="00206360">
              <w:rPr>
                <w:rFonts w:ascii="Arial" w:hAnsi="Arial" w:cs="Arial"/>
                <w:sz w:val="22"/>
                <w:szCs w:val="22"/>
                <w:shd w:val="clear" w:color="auto" w:fill="FFFFFF"/>
              </w:rPr>
              <w:t xml:space="preserve">Las actividades se ejecutaron satisfactoriamente de conformidad con las técnicas jurídicas en contratación pública. </w:t>
            </w:r>
          </w:p>
          <w:p w14:paraId="72B69FB3" w14:textId="77777777" w:rsidR="006D1661" w:rsidRPr="00206360" w:rsidRDefault="006D1661" w:rsidP="00C1110A">
            <w:pPr>
              <w:ind w:right="357"/>
              <w:jc w:val="both"/>
              <w:rPr>
                <w:rFonts w:ascii="Arial" w:hAnsi="Arial" w:cs="Arial"/>
                <w:sz w:val="22"/>
                <w:szCs w:val="22"/>
              </w:rPr>
            </w:pPr>
            <w:r w:rsidRPr="00206360">
              <w:rPr>
                <w:rFonts w:ascii="Arial" w:hAnsi="Arial" w:cs="Arial"/>
                <w:sz w:val="22"/>
                <w:szCs w:val="22"/>
                <w:shd w:val="clear" w:color="auto" w:fill="FFFFFF"/>
              </w:rPr>
              <w:t> </w:t>
            </w:r>
          </w:p>
          <w:p w14:paraId="029C4FE8" w14:textId="77777777" w:rsidR="009F1936" w:rsidRDefault="006D1661" w:rsidP="00C1110A">
            <w:pPr>
              <w:jc w:val="both"/>
              <w:rPr>
                <w:rFonts w:ascii="Arial" w:hAnsi="Arial" w:cs="Arial"/>
                <w:noProof/>
                <w:sz w:val="22"/>
                <w:szCs w:val="22"/>
              </w:rPr>
            </w:pPr>
            <w:r w:rsidRPr="00FD2826">
              <w:rPr>
                <w:rFonts w:ascii="Arial" w:hAnsi="Arial" w:cs="Arial"/>
                <w:noProof/>
                <w:sz w:val="22"/>
                <w:szCs w:val="22"/>
              </w:rPr>
              <w:t xml:space="preserve">1. Brindar acompañamiento jurídico a las acciones de inspección, vigilancia y control desarrolladas en el marco de la Ruta de Protección y Atención Animal, garantizando el cumplimiento del marco normativo vigente. </w:t>
            </w:r>
          </w:p>
          <w:p w14:paraId="6A786DA6" w14:textId="77777777" w:rsidR="009F1936" w:rsidRDefault="009F1936" w:rsidP="00C1110A">
            <w:pPr>
              <w:jc w:val="both"/>
              <w:rPr>
                <w:rFonts w:ascii="Arial" w:hAnsi="Arial" w:cs="Arial"/>
                <w:noProof/>
                <w:sz w:val="22"/>
                <w:szCs w:val="22"/>
              </w:rPr>
            </w:pPr>
          </w:p>
          <w:p w14:paraId="6A1DEDEC" w14:textId="3E7AE942" w:rsidR="009F1936" w:rsidRDefault="009F1936" w:rsidP="00C1110A">
            <w:pPr>
              <w:jc w:val="both"/>
              <w:rPr>
                <w:rFonts w:ascii="Arial" w:hAnsi="Arial" w:cs="Arial"/>
                <w:noProof/>
                <w:sz w:val="22"/>
                <w:szCs w:val="22"/>
              </w:rPr>
            </w:pPr>
            <w:r>
              <w:rPr>
                <w:rFonts w:ascii="Arial" w:hAnsi="Arial" w:cs="Arial"/>
              </w:rPr>
              <w:t>Brindó acompañamiento a visita realizada a albergue del Municipio de zarzal, Valle, informando sobre aspectos clave en la normatividad relacionados con la ruta de atención para casos de maltrato.</w:t>
            </w:r>
          </w:p>
          <w:p w14:paraId="7E994B24" w14:textId="77777777" w:rsidR="009F1936" w:rsidRDefault="009F1936" w:rsidP="00C1110A">
            <w:pPr>
              <w:jc w:val="both"/>
              <w:rPr>
                <w:rFonts w:ascii="Arial" w:hAnsi="Arial" w:cs="Arial"/>
                <w:noProof/>
                <w:sz w:val="22"/>
                <w:szCs w:val="22"/>
              </w:rPr>
            </w:pPr>
          </w:p>
          <w:p w14:paraId="65E90848" w14:textId="77777777" w:rsidR="009F1936" w:rsidRDefault="006D1661" w:rsidP="00C1110A">
            <w:pPr>
              <w:jc w:val="both"/>
              <w:rPr>
                <w:rFonts w:ascii="Arial" w:hAnsi="Arial" w:cs="Arial"/>
                <w:noProof/>
                <w:sz w:val="22"/>
                <w:szCs w:val="22"/>
              </w:rPr>
            </w:pPr>
            <w:r w:rsidRPr="00FD2826">
              <w:rPr>
                <w:rFonts w:ascii="Arial" w:hAnsi="Arial" w:cs="Arial"/>
                <w:noProof/>
                <w:sz w:val="22"/>
                <w:szCs w:val="22"/>
              </w:rPr>
              <w:t xml:space="preserve">2. Apoyar jurídicamente las asistencias técnicas realizadas a las entidades territoriales, orientadas al fortalecimiento de la protección y el bienestar animal en el departamento. </w:t>
            </w:r>
          </w:p>
          <w:p w14:paraId="7CD49C0E" w14:textId="77777777" w:rsidR="009F1936" w:rsidRDefault="009F1936" w:rsidP="00C1110A">
            <w:pPr>
              <w:jc w:val="both"/>
              <w:rPr>
                <w:rFonts w:ascii="Arial" w:hAnsi="Arial" w:cs="Arial"/>
                <w:noProof/>
                <w:sz w:val="22"/>
                <w:szCs w:val="22"/>
              </w:rPr>
            </w:pPr>
          </w:p>
          <w:p w14:paraId="748D0E68" w14:textId="23EA2256" w:rsidR="009F1936" w:rsidRPr="009F1936" w:rsidRDefault="009F1936" w:rsidP="009F1936">
            <w:pPr>
              <w:spacing w:before="240"/>
              <w:ind w:right="357"/>
              <w:jc w:val="both"/>
              <w:rPr>
                <w:rFonts w:ascii="Arial" w:hAnsi="Arial" w:cs="Arial"/>
              </w:rPr>
            </w:pPr>
            <w:r w:rsidRPr="009F1936">
              <w:rPr>
                <w:rFonts w:ascii="Arial" w:hAnsi="Arial" w:cs="Arial"/>
              </w:rPr>
              <w:t>Apoy</w:t>
            </w:r>
            <w:r>
              <w:rPr>
                <w:rFonts w:ascii="Arial" w:hAnsi="Arial" w:cs="Arial"/>
              </w:rPr>
              <w:t>ó</w:t>
            </w:r>
            <w:r w:rsidRPr="009F1936">
              <w:rPr>
                <w:rFonts w:ascii="Arial" w:hAnsi="Arial" w:cs="Arial"/>
              </w:rPr>
              <w:t xml:space="preserve"> jurídicamente la asistencia técnica realizada en el Municipio de la Argelia, Valle sobre temas relacionados a la Ley 2054 de 2020, Ley esteriliza salva y </w:t>
            </w:r>
            <w:proofErr w:type="spellStart"/>
            <w:r w:rsidRPr="009F1936">
              <w:rPr>
                <w:rFonts w:ascii="Arial" w:hAnsi="Arial" w:cs="Arial"/>
              </w:rPr>
              <w:t>ey</w:t>
            </w:r>
            <w:proofErr w:type="spellEnd"/>
            <w:r w:rsidRPr="009F1936">
              <w:rPr>
                <w:rFonts w:ascii="Arial" w:hAnsi="Arial" w:cs="Arial"/>
              </w:rPr>
              <w:t xml:space="preserve"> ángel. </w:t>
            </w:r>
          </w:p>
          <w:p w14:paraId="4A83B766" w14:textId="77777777" w:rsidR="009F1936" w:rsidRDefault="009F1936" w:rsidP="00C1110A">
            <w:pPr>
              <w:jc w:val="both"/>
              <w:rPr>
                <w:rFonts w:ascii="Arial" w:hAnsi="Arial" w:cs="Arial"/>
                <w:noProof/>
                <w:sz w:val="22"/>
                <w:szCs w:val="22"/>
              </w:rPr>
            </w:pPr>
          </w:p>
          <w:p w14:paraId="0956713A" w14:textId="77777777" w:rsidR="009F1936" w:rsidRDefault="009F1936" w:rsidP="00C1110A">
            <w:pPr>
              <w:jc w:val="both"/>
              <w:rPr>
                <w:rFonts w:ascii="Arial" w:hAnsi="Arial" w:cs="Arial"/>
                <w:noProof/>
                <w:sz w:val="22"/>
                <w:szCs w:val="22"/>
              </w:rPr>
            </w:pPr>
          </w:p>
          <w:p w14:paraId="120290F1" w14:textId="77777777" w:rsidR="009F1936" w:rsidRDefault="006D1661" w:rsidP="00C1110A">
            <w:pPr>
              <w:jc w:val="both"/>
              <w:rPr>
                <w:rFonts w:ascii="Arial" w:hAnsi="Arial" w:cs="Arial"/>
                <w:noProof/>
                <w:sz w:val="22"/>
                <w:szCs w:val="22"/>
              </w:rPr>
            </w:pPr>
            <w:r w:rsidRPr="00FD2826">
              <w:rPr>
                <w:rFonts w:ascii="Arial" w:hAnsi="Arial" w:cs="Arial"/>
                <w:noProof/>
                <w:sz w:val="22"/>
                <w:szCs w:val="22"/>
              </w:rPr>
              <w:t xml:space="preserve">3. Asesorar los procesos relacionados con la política pública de protección y bienestar animal, enfocados en la prevención, atención y sanción del maltrato animal. </w:t>
            </w:r>
          </w:p>
          <w:p w14:paraId="359E1EA2" w14:textId="77777777" w:rsidR="009F1936" w:rsidRDefault="009F1936" w:rsidP="00C1110A">
            <w:pPr>
              <w:jc w:val="both"/>
              <w:rPr>
                <w:rFonts w:ascii="Arial" w:hAnsi="Arial" w:cs="Arial"/>
                <w:noProof/>
                <w:sz w:val="22"/>
                <w:szCs w:val="22"/>
              </w:rPr>
            </w:pPr>
          </w:p>
          <w:p w14:paraId="64586ECE" w14:textId="5328B0DD" w:rsidR="009F1936" w:rsidRPr="009F1936" w:rsidRDefault="009F1936" w:rsidP="009F1936">
            <w:pPr>
              <w:spacing w:before="240"/>
              <w:ind w:right="357"/>
              <w:jc w:val="both"/>
              <w:rPr>
                <w:rFonts w:ascii="Arial" w:hAnsi="Arial" w:cs="Arial"/>
              </w:rPr>
            </w:pPr>
            <w:r>
              <w:rPr>
                <w:rFonts w:ascii="Arial" w:hAnsi="Arial" w:cs="Arial"/>
              </w:rPr>
              <w:t xml:space="preserve">Asesoró proceso relacionado con la prevención, atención y sanción del maltrato animal en jornada realizada en el distrito de Santiago de Cali donde realicé </w:t>
            </w:r>
            <w:proofErr w:type="spellStart"/>
            <w:r>
              <w:rPr>
                <w:rFonts w:ascii="Arial" w:hAnsi="Arial" w:cs="Arial"/>
              </w:rPr>
              <w:t>sociañización</w:t>
            </w:r>
            <w:proofErr w:type="spellEnd"/>
            <w:r>
              <w:rPr>
                <w:rFonts w:ascii="Arial" w:hAnsi="Arial" w:cs="Arial"/>
              </w:rPr>
              <w:t xml:space="preserve"> y capacitación a la ciudadanía en aspectos jurídicos relacionados a la ruta jurídica de atención de los casos de maltrato animal. </w:t>
            </w:r>
          </w:p>
          <w:p w14:paraId="219753FD" w14:textId="77777777" w:rsidR="009F1936" w:rsidRDefault="009F1936" w:rsidP="00C1110A">
            <w:pPr>
              <w:jc w:val="both"/>
              <w:rPr>
                <w:rFonts w:ascii="Arial" w:hAnsi="Arial" w:cs="Arial"/>
                <w:noProof/>
                <w:sz w:val="22"/>
                <w:szCs w:val="22"/>
              </w:rPr>
            </w:pPr>
          </w:p>
          <w:p w14:paraId="071A222A" w14:textId="77777777" w:rsidR="009F1936" w:rsidRDefault="006D1661" w:rsidP="00C1110A">
            <w:pPr>
              <w:jc w:val="both"/>
              <w:rPr>
                <w:rFonts w:ascii="Arial" w:hAnsi="Arial" w:cs="Arial"/>
                <w:noProof/>
                <w:sz w:val="22"/>
                <w:szCs w:val="22"/>
              </w:rPr>
            </w:pPr>
            <w:r w:rsidRPr="00FD2826">
              <w:rPr>
                <w:rFonts w:ascii="Arial" w:hAnsi="Arial" w:cs="Arial"/>
                <w:noProof/>
                <w:sz w:val="22"/>
                <w:szCs w:val="22"/>
              </w:rPr>
              <w:t xml:space="preserve">4. Asistir técnicamente a los comités interdisciplinarios creados en el marco del proyecto Un Valle Animalista, aportando criterios jurídicos para la toma de decisiones. </w:t>
            </w:r>
          </w:p>
          <w:p w14:paraId="7E62217A" w14:textId="77777777" w:rsidR="009F1936" w:rsidRDefault="009F1936" w:rsidP="00C1110A">
            <w:pPr>
              <w:jc w:val="both"/>
              <w:rPr>
                <w:rFonts w:ascii="Arial" w:hAnsi="Arial" w:cs="Arial"/>
                <w:noProof/>
                <w:sz w:val="22"/>
                <w:szCs w:val="22"/>
              </w:rPr>
            </w:pPr>
          </w:p>
          <w:p w14:paraId="375226DD" w14:textId="65A9CDD7" w:rsidR="009F1936" w:rsidRDefault="009F1936" w:rsidP="009F1936">
            <w:pPr>
              <w:spacing w:before="240"/>
              <w:ind w:right="357"/>
              <w:jc w:val="both"/>
              <w:rPr>
                <w:rFonts w:ascii="Arial" w:hAnsi="Arial" w:cs="Arial"/>
              </w:rPr>
            </w:pPr>
            <w:r>
              <w:rPr>
                <w:rFonts w:ascii="Arial" w:hAnsi="Arial" w:cs="Arial"/>
              </w:rPr>
              <w:t xml:space="preserve">Asistió técnicamente a comité multidisciplinario de planeación de la Subsecretaría para establecer estrategias de acción en la </w:t>
            </w:r>
            <w:proofErr w:type="spellStart"/>
            <w:r>
              <w:rPr>
                <w:rFonts w:ascii="Arial" w:hAnsi="Arial" w:cs="Arial"/>
              </w:rPr>
              <w:t>tematica</w:t>
            </w:r>
            <w:proofErr w:type="spellEnd"/>
            <w:r>
              <w:rPr>
                <w:rFonts w:ascii="Arial" w:hAnsi="Arial" w:cs="Arial"/>
              </w:rPr>
              <w:t xml:space="preserve"> de las asistencias técnicas y el componente educativo sobre protección y bienestar animal en el Departamento del Valle del Cauca. </w:t>
            </w:r>
          </w:p>
          <w:p w14:paraId="63FEF539" w14:textId="77777777" w:rsidR="009F1936" w:rsidRDefault="009F1936" w:rsidP="00C1110A">
            <w:pPr>
              <w:jc w:val="both"/>
              <w:rPr>
                <w:rFonts w:ascii="Arial" w:hAnsi="Arial" w:cs="Arial"/>
                <w:noProof/>
                <w:sz w:val="22"/>
                <w:szCs w:val="22"/>
              </w:rPr>
            </w:pPr>
          </w:p>
          <w:p w14:paraId="2C6BE861" w14:textId="77777777" w:rsidR="009F1936" w:rsidRDefault="009F1936" w:rsidP="00C1110A">
            <w:pPr>
              <w:jc w:val="both"/>
              <w:rPr>
                <w:rFonts w:ascii="Arial" w:hAnsi="Arial" w:cs="Arial"/>
                <w:noProof/>
                <w:sz w:val="22"/>
                <w:szCs w:val="22"/>
              </w:rPr>
            </w:pPr>
          </w:p>
          <w:p w14:paraId="13ECCBFF" w14:textId="6A463E82" w:rsidR="009F1936" w:rsidRDefault="006D1661" w:rsidP="00C1110A">
            <w:pPr>
              <w:jc w:val="both"/>
              <w:rPr>
                <w:rFonts w:ascii="Arial" w:hAnsi="Arial" w:cs="Arial"/>
                <w:noProof/>
                <w:sz w:val="22"/>
                <w:szCs w:val="22"/>
              </w:rPr>
            </w:pPr>
            <w:r w:rsidRPr="00FD2826">
              <w:rPr>
                <w:rFonts w:ascii="Arial" w:hAnsi="Arial" w:cs="Arial"/>
                <w:noProof/>
                <w:sz w:val="22"/>
                <w:szCs w:val="22"/>
              </w:rPr>
              <w:t>5. Gestionar, tramitar y hacer seguimiento a las Peticiones, Quejas y Reclamos (PQR) verbales y escritas relacionadas con protección y bienestar animal, dentro de los tiempos establecidos.</w:t>
            </w:r>
          </w:p>
          <w:p w14:paraId="7FFE36E6" w14:textId="0D8CB69C" w:rsidR="009F1936" w:rsidRDefault="009F1936" w:rsidP="009F1936">
            <w:pPr>
              <w:spacing w:before="240"/>
              <w:ind w:right="357"/>
              <w:jc w:val="both"/>
              <w:rPr>
                <w:rFonts w:ascii="Arial" w:hAnsi="Arial" w:cs="Arial"/>
              </w:rPr>
            </w:pPr>
            <w:r>
              <w:rPr>
                <w:rFonts w:ascii="Arial" w:hAnsi="Arial" w:cs="Arial"/>
              </w:rPr>
              <w:t>Gestionó, dio trámite e hizo seguimiento a las peticiones allegadas a la subsecretaría de manera oportuna, en los términos legales.</w:t>
            </w:r>
          </w:p>
          <w:p w14:paraId="4BC2A78C" w14:textId="23D8F824" w:rsidR="009F1936" w:rsidRPr="009F1936" w:rsidRDefault="009F1936" w:rsidP="009F1936">
            <w:pPr>
              <w:spacing w:before="240"/>
              <w:ind w:right="357"/>
              <w:jc w:val="both"/>
              <w:rPr>
                <w:rFonts w:ascii="Arial" w:hAnsi="Arial" w:cs="Arial"/>
              </w:rPr>
            </w:pPr>
            <w:r>
              <w:rPr>
                <w:rFonts w:ascii="Arial" w:hAnsi="Arial" w:cs="Arial"/>
              </w:rPr>
              <w:t>Gestionó, tramitó e hizo seguimiento a respuesta de acción de tutela enviada a la corte constitucional en el marco de la revisión de una acción de tutela relacionada con la subsecretaría de protección y bienestar animal.</w:t>
            </w:r>
          </w:p>
          <w:p w14:paraId="4468FA74" w14:textId="77777777" w:rsidR="009F1936" w:rsidRDefault="009F1936" w:rsidP="00C1110A">
            <w:pPr>
              <w:jc w:val="both"/>
              <w:rPr>
                <w:rFonts w:ascii="Arial" w:hAnsi="Arial" w:cs="Arial"/>
                <w:noProof/>
                <w:sz w:val="22"/>
                <w:szCs w:val="22"/>
              </w:rPr>
            </w:pPr>
          </w:p>
          <w:p w14:paraId="2C6D24B2" w14:textId="77777777" w:rsidR="009F1936" w:rsidRDefault="009F1936" w:rsidP="00C1110A">
            <w:pPr>
              <w:jc w:val="both"/>
              <w:rPr>
                <w:rFonts w:ascii="Arial" w:hAnsi="Arial" w:cs="Arial"/>
                <w:noProof/>
                <w:sz w:val="22"/>
                <w:szCs w:val="22"/>
              </w:rPr>
            </w:pPr>
          </w:p>
          <w:p w14:paraId="63199C86" w14:textId="0A5CFD46" w:rsidR="006D1661" w:rsidRDefault="006D1661" w:rsidP="00C1110A">
            <w:pPr>
              <w:jc w:val="both"/>
              <w:rPr>
                <w:rFonts w:ascii="Arial" w:hAnsi="Arial" w:cs="Arial"/>
                <w:noProof/>
                <w:sz w:val="22"/>
                <w:szCs w:val="22"/>
              </w:rPr>
            </w:pPr>
            <w:r w:rsidRPr="00FD2826">
              <w:rPr>
                <w:rFonts w:ascii="Arial" w:hAnsi="Arial" w:cs="Arial"/>
                <w:noProof/>
                <w:sz w:val="22"/>
                <w:szCs w:val="22"/>
              </w:rPr>
              <w:t xml:space="preserve"> 6. seguir las directrices impartidas por el supervisor con el fin de cumplir con los objetivos fijados por el Modelo Integrado de Planeación y Gestión – MIPG.</w:t>
            </w:r>
          </w:p>
          <w:p w14:paraId="7E3B97CC" w14:textId="77777777" w:rsidR="009F1936" w:rsidRDefault="009F1936" w:rsidP="00C1110A">
            <w:pPr>
              <w:jc w:val="both"/>
              <w:rPr>
                <w:rFonts w:ascii="Arial" w:hAnsi="Arial" w:cs="Arial"/>
                <w:noProof/>
                <w:sz w:val="22"/>
                <w:szCs w:val="22"/>
              </w:rPr>
            </w:pPr>
          </w:p>
          <w:p w14:paraId="32E969C0" w14:textId="77777777" w:rsidR="009F1936" w:rsidRDefault="009F1936" w:rsidP="00C1110A">
            <w:pPr>
              <w:jc w:val="both"/>
              <w:rPr>
                <w:rFonts w:ascii="Arial" w:hAnsi="Arial" w:cs="Arial"/>
                <w:noProof/>
                <w:sz w:val="22"/>
                <w:szCs w:val="22"/>
              </w:rPr>
            </w:pPr>
          </w:p>
          <w:p w14:paraId="3ECB0262" w14:textId="15A35963" w:rsidR="009F1936" w:rsidRPr="00280279" w:rsidRDefault="009F1936" w:rsidP="009F1936">
            <w:pPr>
              <w:ind w:right="357"/>
              <w:jc w:val="both"/>
              <w:rPr>
                <w:rFonts w:ascii="Arial" w:hAnsi="Arial" w:cs="Arial"/>
              </w:rPr>
            </w:pPr>
            <w:r w:rsidRPr="00280279">
              <w:rPr>
                <w:rFonts w:ascii="Arial" w:hAnsi="Arial" w:cs="Arial"/>
              </w:rPr>
              <w:t>S</w:t>
            </w:r>
            <w:r>
              <w:rPr>
                <w:rFonts w:ascii="Arial" w:hAnsi="Arial" w:cs="Arial"/>
              </w:rPr>
              <w:t>iguió</w:t>
            </w:r>
            <w:r w:rsidRPr="00280279">
              <w:rPr>
                <w:rFonts w:ascii="Arial" w:hAnsi="Arial" w:cs="Arial"/>
              </w:rPr>
              <w:t xml:space="preserve"> todas las instrucciones impartidas en el cumplimiento de los objetivos fijados por el modelo integrado de planeación y gestión, lo cual quedó plasmado en las actas y documentos generados, así como en las demás actividades. </w:t>
            </w:r>
          </w:p>
          <w:p w14:paraId="454678D6" w14:textId="77777777" w:rsidR="009F1936" w:rsidRDefault="009F1936" w:rsidP="00C1110A">
            <w:pPr>
              <w:jc w:val="both"/>
              <w:rPr>
                <w:rFonts w:ascii="Arial" w:hAnsi="Arial" w:cs="Arial"/>
                <w:noProof/>
                <w:sz w:val="22"/>
                <w:szCs w:val="22"/>
              </w:rPr>
            </w:pPr>
          </w:p>
          <w:p w14:paraId="16F82BAD" w14:textId="77777777" w:rsidR="009F1936" w:rsidRDefault="009F1936" w:rsidP="00C1110A">
            <w:pPr>
              <w:jc w:val="both"/>
              <w:rPr>
                <w:rFonts w:ascii="Arial" w:hAnsi="Arial" w:cs="Arial"/>
                <w:noProof/>
                <w:sz w:val="22"/>
                <w:szCs w:val="22"/>
              </w:rPr>
            </w:pPr>
          </w:p>
          <w:p w14:paraId="0B712E32" w14:textId="77777777" w:rsidR="009F1936" w:rsidRDefault="009F1936" w:rsidP="00C1110A">
            <w:pPr>
              <w:jc w:val="both"/>
              <w:rPr>
                <w:rFonts w:ascii="Arial" w:hAnsi="Arial" w:cs="Arial"/>
                <w:noProof/>
                <w:sz w:val="22"/>
                <w:szCs w:val="22"/>
              </w:rPr>
            </w:pPr>
          </w:p>
          <w:p w14:paraId="4EAB23B4" w14:textId="77777777" w:rsidR="009F1936" w:rsidRPr="00206360" w:rsidRDefault="009F1936" w:rsidP="00C1110A">
            <w:pPr>
              <w:jc w:val="both"/>
              <w:rPr>
                <w:rFonts w:ascii="Arial" w:hAnsi="Arial" w:cs="Arial"/>
                <w:sz w:val="22"/>
                <w:szCs w:val="22"/>
              </w:rPr>
            </w:pPr>
          </w:p>
          <w:p w14:paraId="68969C51" w14:textId="77777777" w:rsidR="006D1661" w:rsidRPr="00206360" w:rsidRDefault="006D1661" w:rsidP="00C1110A">
            <w:pPr>
              <w:rPr>
                <w:rFonts w:ascii="Arial" w:hAnsi="Arial" w:cs="Arial"/>
                <w:sz w:val="22"/>
                <w:szCs w:val="22"/>
              </w:rPr>
            </w:pPr>
          </w:p>
          <w:p w14:paraId="74F7AEE2" w14:textId="77777777" w:rsidR="006D1661" w:rsidRPr="00206360" w:rsidRDefault="006D1661" w:rsidP="00C1110A">
            <w:pPr>
              <w:ind w:left="202"/>
              <w:rPr>
                <w:rFonts w:ascii="Arial" w:hAnsi="Arial" w:cs="Arial"/>
                <w:b/>
                <w:bCs/>
                <w:sz w:val="22"/>
                <w:szCs w:val="22"/>
              </w:rPr>
            </w:pPr>
          </w:p>
        </w:tc>
      </w:tr>
    </w:tbl>
    <w:p w14:paraId="709CAD23" w14:textId="77777777" w:rsidR="006D1661" w:rsidRPr="00206360" w:rsidRDefault="006D1661" w:rsidP="006D1661">
      <w:pPr>
        <w:rPr>
          <w:rFonts w:ascii="Arial" w:hAnsi="Arial" w:cs="Arial"/>
          <w:vanish/>
          <w:sz w:val="22"/>
          <w:szCs w:val="22"/>
        </w:rPr>
      </w:pPr>
    </w:p>
    <w:tbl>
      <w:tblPr>
        <w:tblW w:w="9923" w:type="dxa"/>
        <w:tblCellMar>
          <w:top w:w="15" w:type="dxa"/>
          <w:left w:w="15" w:type="dxa"/>
          <w:bottom w:w="15" w:type="dxa"/>
          <w:right w:w="15" w:type="dxa"/>
        </w:tblCellMar>
        <w:tblLook w:val="04A0" w:firstRow="1" w:lastRow="0" w:firstColumn="1" w:lastColumn="0" w:noHBand="0" w:noVBand="1"/>
      </w:tblPr>
      <w:tblGrid>
        <w:gridCol w:w="9923"/>
      </w:tblGrid>
      <w:tr w:rsidR="006D1661" w:rsidRPr="00206360" w14:paraId="3359A351" w14:textId="77777777" w:rsidTr="00C1110A">
        <w:trPr>
          <w:trHeight w:val="271"/>
        </w:trPr>
        <w:tc>
          <w:tcPr>
            <w:tcW w:w="9923"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45AB0902" w14:textId="77777777" w:rsidR="006D1661" w:rsidRPr="00206360" w:rsidRDefault="006D1661" w:rsidP="00C1110A">
            <w:pPr>
              <w:numPr>
                <w:ilvl w:val="0"/>
                <w:numId w:val="5"/>
              </w:numPr>
              <w:spacing w:line="276" w:lineRule="auto"/>
              <w:jc w:val="both"/>
              <w:rPr>
                <w:rFonts w:ascii="Arial" w:hAnsi="Arial" w:cs="Arial"/>
                <w:sz w:val="22"/>
                <w:szCs w:val="22"/>
              </w:rPr>
            </w:pPr>
            <w:r w:rsidRPr="00206360">
              <w:rPr>
                <w:rFonts w:ascii="Arial" w:eastAsia="Arial" w:hAnsi="Arial" w:cs="Arial"/>
                <w:b/>
                <w:bCs/>
                <w:sz w:val="22"/>
                <w:szCs w:val="22"/>
              </w:rPr>
              <w:t>Cumplimiento de las normas técnicas aplicables: Las actividades se ejecutaron de conformidad con el Estatuto de Contratación Pública, las normas de calidad y de gestión documental.</w:t>
            </w:r>
          </w:p>
          <w:p w14:paraId="4D855DC7" w14:textId="77777777" w:rsidR="006D1661" w:rsidRPr="00206360" w:rsidRDefault="006D1661" w:rsidP="00C1110A">
            <w:pPr>
              <w:numPr>
                <w:ilvl w:val="0"/>
                <w:numId w:val="5"/>
              </w:numPr>
              <w:rPr>
                <w:rFonts w:ascii="Arial" w:hAnsi="Arial" w:cs="Arial"/>
                <w:sz w:val="22"/>
                <w:szCs w:val="22"/>
              </w:rPr>
            </w:pPr>
            <w:r w:rsidRPr="00206360">
              <w:rPr>
                <w:rFonts w:ascii="Arial" w:eastAsia="Arial" w:hAnsi="Arial" w:cs="Arial"/>
                <w:b/>
                <w:bCs/>
                <w:sz w:val="22"/>
                <w:szCs w:val="22"/>
              </w:rPr>
              <w:t>Cumplimiento de las condiciones ofrecidas de acuerdo con lo previsto en el contrato de las personas que conformas el equipo del contratista y exigir su reemplazo en condiciones equivalentes cuando fuere necesario: NO APLICA.</w:t>
            </w:r>
          </w:p>
          <w:p w14:paraId="106B8326" w14:textId="77777777" w:rsidR="006D1661" w:rsidRPr="00206360" w:rsidRDefault="006D1661" w:rsidP="00C1110A">
            <w:pPr>
              <w:numPr>
                <w:ilvl w:val="0"/>
                <w:numId w:val="5"/>
              </w:numPr>
              <w:rPr>
                <w:rFonts w:ascii="Arial" w:hAnsi="Arial" w:cs="Arial"/>
                <w:sz w:val="22"/>
                <w:szCs w:val="22"/>
              </w:rPr>
            </w:pPr>
            <w:r w:rsidRPr="00206360">
              <w:rPr>
                <w:rFonts w:ascii="Arial" w:eastAsia="Arial" w:hAnsi="Arial" w:cs="Arial"/>
                <w:b/>
                <w:bCs/>
                <w:sz w:val="22"/>
                <w:szCs w:val="22"/>
              </w:rPr>
              <w:t>Sugerir las necesidades de cambio o ajuste: NO APLICA</w:t>
            </w:r>
          </w:p>
          <w:p w14:paraId="0792F2D8" w14:textId="77777777" w:rsidR="006D1661" w:rsidRPr="00206360" w:rsidRDefault="006D1661" w:rsidP="00C1110A">
            <w:pPr>
              <w:numPr>
                <w:ilvl w:val="0"/>
                <w:numId w:val="5"/>
              </w:numPr>
              <w:rPr>
                <w:rFonts w:ascii="Arial" w:hAnsi="Arial" w:cs="Arial"/>
                <w:sz w:val="22"/>
                <w:szCs w:val="22"/>
              </w:rPr>
            </w:pPr>
            <w:r w:rsidRPr="00206360">
              <w:rPr>
                <w:rFonts w:ascii="Arial" w:eastAsia="Arial" w:hAnsi="Arial" w:cs="Arial"/>
                <w:b/>
                <w:bCs/>
                <w:sz w:val="22"/>
                <w:szCs w:val="22"/>
              </w:rPr>
              <w:t>Acciones de las partes de los cambios o ajustes: NO APLICA</w:t>
            </w:r>
          </w:p>
          <w:p w14:paraId="2B7AF820" w14:textId="77777777" w:rsidR="006D1661" w:rsidRPr="00206360" w:rsidRDefault="006D1661" w:rsidP="00C1110A">
            <w:pPr>
              <w:numPr>
                <w:ilvl w:val="0"/>
                <w:numId w:val="5"/>
              </w:numPr>
              <w:rPr>
                <w:rFonts w:ascii="Arial" w:hAnsi="Arial" w:cs="Arial"/>
                <w:sz w:val="22"/>
                <w:szCs w:val="22"/>
              </w:rPr>
            </w:pPr>
            <w:r w:rsidRPr="00206360">
              <w:rPr>
                <w:rFonts w:ascii="Arial" w:eastAsia="Arial" w:hAnsi="Arial" w:cs="Arial"/>
                <w:b/>
                <w:bCs/>
                <w:sz w:val="22"/>
                <w:szCs w:val="22"/>
              </w:rPr>
              <w:t>Solicitudes y requerimientos técnicos del contratista: NO APLICA</w:t>
            </w:r>
          </w:p>
          <w:p w14:paraId="278DAB2F" w14:textId="77777777" w:rsidR="006D1661" w:rsidRPr="00206360" w:rsidRDefault="006D1661" w:rsidP="00C1110A">
            <w:pPr>
              <w:numPr>
                <w:ilvl w:val="0"/>
                <w:numId w:val="5"/>
              </w:numPr>
              <w:rPr>
                <w:rFonts w:ascii="Arial" w:hAnsi="Arial" w:cs="Arial"/>
                <w:sz w:val="22"/>
                <w:szCs w:val="22"/>
              </w:rPr>
            </w:pPr>
            <w:r w:rsidRPr="00206360">
              <w:rPr>
                <w:rFonts w:ascii="Arial" w:eastAsia="Arial" w:hAnsi="Arial" w:cs="Arial"/>
                <w:b/>
                <w:bCs/>
                <w:sz w:val="22"/>
                <w:szCs w:val="22"/>
              </w:rPr>
              <w:t>Recomendaciones a las solicitudes y requerimientos técnicos del contratista: NO APLICA</w:t>
            </w:r>
          </w:p>
          <w:p w14:paraId="00ECEF76" w14:textId="77777777" w:rsidR="006D1661" w:rsidRPr="00206360" w:rsidRDefault="006D1661" w:rsidP="00C1110A">
            <w:pPr>
              <w:numPr>
                <w:ilvl w:val="0"/>
                <w:numId w:val="5"/>
              </w:numPr>
              <w:rPr>
                <w:rFonts w:ascii="Arial" w:hAnsi="Arial" w:cs="Arial"/>
                <w:sz w:val="22"/>
                <w:szCs w:val="22"/>
              </w:rPr>
            </w:pPr>
            <w:r w:rsidRPr="00206360">
              <w:rPr>
                <w:rFonts w:ascii="Arial" w:eastAsia="Arial" w:hAnsi="Arial" w:cs="Arial"/>
                <w:b/>
                <w:bCs/>
                <w:sz w:val="22"/>
                <w:szCs w:val="22"/>
              </w:rPr>
              <w:t>Necesidad de hacer efectivas las garantías: NO APLICA</w:t>
            </w:r>
          </w:p>
          <w:p w14:paraId="1CAB3CFD" w14:textId="77777777" w:rsidR="006D1661" w:rsidRPr="00206360" w:rsidRDefault="006D1661" w:rsidP="00C1110A">
            <w:pPr>
              <w:numPr>
                <w:ilvl w:val="0"/>
                <w:numId w:val="5"/>
              </w:numPr>
              <w:rPr>
                <w:rFonts w:ascii="Arial" w:hAnsi="Arial" w:cs="Arial"/>
                <w:sz w:val="22"/>
                <w:szCs w:val="22"/>
              </w:rPr>
            </w:pPr>
            <w:r w:rsidRPr="00206360">
              <w:rPr>
                <w:rFonts w:ascii="Arial" w:eastAsia="Arial" w:hAnsi="Arial" w:cs="Arial"/>
                <w:b/>
                <w:bCs/>
                <w:sz w:val="22"/>
                <w:szCs w:val="22"/>
              </w:rPr>
              <w:t>Documentos y soportes necesarios frente a la necesidad de hacer efectiva las garantías del contrato: NO APLICA.</w:t>
            </w:r>
          </w:p>
          <w:p w14:paraId="704F7573" w14:textId="77777777" w:rsidR="006D1661" w:rsidRPr="00206360" w:rsidRDefault="006D1661" w:rsidP="00C1110A">
            <w:pPr>
              <w:rPr>
                <w:rFonts w:ascii="Arial" w:hAnsi="Arial" w:cs="Arial"/>
                <w:b/>
                <w:bCs/>
                <w:sz w:val="22"/>
                <w:szCs w:val="22"/>
              </w:rPr>
            </w:pPr>
          </w:p>
        </w:tc>
      </w:tr>
      <w:tr w:rsidR="006D1661" w:rsidRPr="00206360" w14:paraId="44DE2176" w14:textId="77777777" w:rsidTr="00C1110A">
        <w:trPr>
          <w:trHeight w:val="271"/>
        </w:trPr>
        <w:tc>
          <w:tcPr>
            <w:tcW w:w="9923" w:type="dxa"/>
            <w:tcBorders>
              <w:top w:val="single" w:sz="4" w:space="0" w:color="000000"/>
              <w:left w:val="single" w:sz="4" w:space="0" w:color="000000"/>
              <w:bottom w:val="single" w:sz="4" w:space="0" w:color="000000"/>
              <w:right w:val="single" w:sz="4" w:space="0" w:color="000000"/>
            </w:tcBorders>
            <w:shd w:val="clear" w:color="auto" w:fill="C0C0C0"/>
            <w:tcMar>
              <w:top w:w="15" w:type="dxa"/>
              <w:left w:w="70" w:type="dxa"/>
              <w:bottom w:w="15" w:type="dxa"/>
              <w:right w:w="70" w:type="dxa"/>
            </w:tcMar>
            <w:vAlign w:val="center"/>
            <w:hideMark/>
          </w:tcPr>
          <w:p w14:paraId="10DB371E" w14:textId="77777777" w:rsidR="006D1661" w:rsidRPr="00206360" w:rsidRDefault="006D1661" w:rsidP="00C1110A">
            <w:pPr>
              <w:rPr>
                <w:rFonts w:ascii="Arial" w:hAnsi="Arial" w:cs="Arial"/>
                <w:sz w:val="22"/>
                <w:szCs w:val="22"/>
              </w:rPr>
            </w:pPr>
            <w:r w:rsidRPr="00206360">
              <w:rPr>
                <w:rFonts w:ascii="Arial" w:hAnsi="Arial" w:cs="Arial"/>
                <w:b/>
                <w:bCs/>
                <w:sz w:val="22"/>
                <w:szCs w:val="22"/>
              </w:rPr>
              <w:t>SEGUIMIENTO ADMINISTRATIVO</w:t>
            </w:r>
          </w:p>
        </w:tc>
      </w:tr>
      <w:tr w:rsidR="006D1661" w:rsidRPr="00206360" w14:paraId="5273CD2A" w14:textId="77777777" w:rsidTr="00C1110A">
        <w:trPr>
          <w:trHeight w:val="543"/>
        </w:trPr>
        <w:tc>
          <w:tcPr>
            <w:tcW w:w="9923" w:type="dxa"/>
            <w:tcBorders>
              <w:top w:val="single" w:sz="6" w:space="0" w:color="C0C0C0"/>
              <w:left w:val="single" w:sz="6" w:space="0" w:color="C0C0C0"/>
              <w:bottom w:val="single" w:sz="6" w:space="0" w:color="C0C0C0"/>
              <w:right w:val="single" w:sz="6" w:space="0" w:color="C0C0C0"/>
            </w:tcBorders>
            <w:tcMar>
              <w:top w:w="15" w:type="dxa"/>
              <w:left w:w="70" w:type="dxa"/>
              <w:bottom w:w="15" w:type="dxa"/>
              <w:right w:w="70" w:type="dxa"/>
            </w:tcMar>
            <w:vAlign w:val="center"/>
            <w:hideMark/>
          </w:tcPr>
          <w:p w14:paraId="18B6821D" w14:textId="77777777" w:rsidR="006D1661" w:rsidRPr="00206360" w:rsidRDefault="006D1661" w:rsidP="00C1110A">
            <w:pPr>
              <w:jc w:val="both"/>
              <w:textAlignment w:val="center"/>
              <w:rPr>
                <w:rFonts w:ascii="Arial" w:hAnsi="Arial" w:cs="Arial"/>
                <w:sz w:val="22"/>
                <w:szCs w:val="22"/>
              </w:rPr>
            </w:pPr>
            <w:r w:rsidRPr="00206360">
              <w:rPr>
                <w:rFonts w:ascii="Arial" w:hAnsi="Arial" w:cs="Arial"/>
                <w:b/>
                <w:bCs/>
                <w:sz w:val="22"/>
                <w:szCs w:val="22"/>
              </w:rPr>
              <w:t>Seguimiento administrativo según corresponda, si es aplicable se hace la anotación; si no lo es, se escribe NO APLICA. Si es necesaria otra información administrativa se puede agregar.</w:t>
            </w:r>
          </w:p>
          <w:p w14:paraId="2CAA48A3" w14:textId="77777777" w:rsidR="006D1661" w:rsidRPr="00206360" w:rsidRDefault="006D1661" w:rsidP="00C1110A">
            <w:pPr>
              <w:numPr>
                <w:ilvl w:val="0"/>
                <w:numId w:val="3"/>
              </w:numPr>
              <w:pBdr>
                <w:left w:val="none" w:sz="0" w:space="4" w:color="auto"/>
              </w:pBdr>
              <w:ind w:left="492" w:hanging="292"/>
              <w:jc w:val="both"/>
              <w:textAlignment w:val="center"/>
              <w:rPr>
                <w:rFonts w:ascii="Arial" w:hAnsi="Arial" w:cs="Arial"/>
                <w:sz w:val="22"/>
                <w:szCs w:val="22"/>
              </w:rPr>
            </w:pPr>
            <w:r w:rsidRPr="00206360">
              <w:rPr>
                <w:rFonts w:ascii="Arial" w:eastAsia="Arial" w:hAnsi="Arial" w:cs="Arial"/>
                <w:b/>
                <w:bCs/>
                <w:sz w:val="22"/>
                <w:szCs w:val="22"/>
              </w:rPr>
              <w:t>Expediente electrónico o físico del contrato completo, actualizado y cumple con la normativa aplicable: NO APLICA</w:t>
            </w:r>
          </w:p>
          <w:p w14:paraId="1BB14E3D" w14:textId="77777777" w:rsidR="006D1661" w:rsidRPr="00206360" w:rsidRDefault="006D1661" w:rsidP="00C1110A">
            <w:pPr>
              <w:numPr>
                <w:ilvl w:val="0"/>
                <w:numId w:val="3"/>
              </w:numPr>
              <w:pBdr>
                <w:left w:val="none" w:sz="0" w:space="4" w:color="auto"/>
              </w:pBdr>
              <w:ind w:left="492" w:hanging="292"/>
              <w:jc w:val="both"/>
              <w:textAlignment w:val="center"/>
              <w:rPr>
                <w:rFonts w:ascii="Arial" w:hAnsi="Arial" w:cs="Arial"/>
                <w:sz w:val="22"/>
                <w:szCs w:val="22"/>
              </w:rPr>
            </w:pPr>
            <w:r w:rsidRPr="00206360">
              <w:rPr>
                <w:rFonts w:ascii="Arial" w:eastAsia="Arial" w:hAnsi="Arial" w:cs="Arial"/>
                <w:b/>
                <w:bCs/>
                <w:sz w:val="22"/>
                <w:szCs w:val="22"/>
              </w:rPr>
              <w:t>Aprobación de garantías con el cumplimiento de los requisitos legales: NO APLICA</w:t>
            </w:r>
          </w:p>
          <w:p w14:paraId="7C133666" w14:textId="77777777" w:rsidR="006D1661" w:rsidRPr="00206360" w:rsidRDefault="006D1661" w:rsidP="00C1110A">
            <w:pPr>
              <w:numPr>
                <w:ilvl w:val="0"/>
                <w:numId w:val="3"/>
              </w:numPr>
              <w:pBdr>
                <w:left w:val="none" w:sz="0" w:space="4" w:color="auto"/>
              </w:pBdr>
              <w:ind w:left="492" w:hanging="292"/>
              <w:jc w:val="both"/>
              <w:textAlignment w:val="center"/>
              <w:rPr>
                <w:rFonts w:ascii="Arial" w:hAnsi="Arial" w:cs="Arial"/>
                <w:sz w:val="22"/>
                <w:szCs w:val="22"/>
              </w:rPr>
            </w:pPr>
            <w:r w:rsidRPr="00206360">
              <w:rPr>
                <w:rFonts w:ascii="Arial" w:eastAsia="Arial" w:hAnsi="Arial" w:cs="Arial"/>
                <w:b/>
                <w:bCs/>
                <w:sz w:val="22"/>
                <w:szCs w:val="22"/>
              </w:rPr>
              <w:lastRenderedPageBreak/>
              <w:t>Cumplimiento de las obligaciones laborales: NO APLICA</w:t>
            </w:r>
          </w:p>
          <w:p w14:paraId="081AE8C2" w14:textId="77777777" w:rsidR="006D1661" w:rsidRPr="00206360" w:rsidRDefault="006D1661" w:rsidP="00C1110A">
            <w:pPr>
              <w:numPr>
                <w:ilvl w:val="0"/>
                <w:numId w:val="3"/>
              </w:numPr>
              <w:pBdr>
                <w:left w:val="none" w:sz="0" w:space="4" w:color="auto"/>
              </w:pBdr>
              <w:ind w:left="492" w:hanging="292"/>
              <w:jc w:val="both"/>
              <w:textAlignment w:val="center"/>
              <w:rPr>
                <w:rFonts w:ascii="Arial" w:hAnsi="Arial" w:cs="Arial"/>
                <w:sz w:val="22"/>
                <w:szCs w:val="22"/>
              </w:rPr>
            </w:pPr>
            <w:r w:rsidRPr="00206360">
              <w:rPr>
                <w:rFonts w:ascii="Arial" w:eastAsia="Arial" w:hAnsi="Arial" w:cs="Arial"/>
                <w:b/>
                <w:bCs/>
                <w:sz w:val="22"/>
                <w:szCs w:val="22"/>
              </w:rPr>
              <w:t>Informes previstos y los que soliciten los organismos de control: NO APLICA</w:t>
            </w:r>
          </w:p>
          <w:p w14:paraId="0B601E24" w14:textId="77777777" w:rsidR="006D1661" w:rsidRPr="00CB2A8A" w:rsidRDefault="006D1661" w:rsidP="00C1110A">
            <w:pPr>
              <w:numPr>
                <w:ilvl w:val="0"/>
                <w:numId w:val="3"/>
              </w:numPr>
              <w:pBdr>
                <w:left w:val="none" w:sz="0" w:space="4" w:color="auto"/>
              </w:pBdr>
              <w:ind w:left="492" w:hanging="292"/>
              <w:jc w:val="both"/>
              <w:textAlignment w:val="center"/>
              <w:rPr>
                <w:rFonts w:ascii="Arial" w:hAnsi="Arial" w:cs="Arial"/>
                <w:sz w:val="22"/>
                <w:szCs w:val="22"/>
              </w:rPr>
            </w:pPr>
            <w:r w:rsidRPr="00206360">
              <w:rPr>
                <w:rFonts w:ascii="Arial" w:eastAsia="Arial" w:hAnsi="Arial" w:cs="Arial"/>
                <w:b/>
                <w:bCs/>
                <w:sz w:val="22"/>
                <w:szCs w:val="22"/>
              </w:rPr>
              <w:t>Cumplimiento de los principios de publicidad de los procesos de contratación y de los documentos del proceso: NO APLICA.</w:t>
            </w:r>
          </w:p>
          <w:p w14:paraId="0170FF62" w14:textId="77777777" w:rsidR="006D1661" w:rsidRPr="00206360" w:rsidRDefault="006D1661" w:rsidP="00C1110A">
            <w:pPr>
              <w:pBdr>
                <w:left w:val="none" w:sz="0" w:space="4" w:color="auto"/>
              </w:pBdr>
              <w:ind w:left="492"/>
              <w:jc w:val="both"/>
              <w:textAlignment w:val="center"/>
              <w:rPr>
                <w:rFonts w:ascii="Arial" w:hAnsi="Arial" w:cs="Arial"/>
                <w:sz w:val="22"/>
                <w:szCs w:val="22"/>
              </w:rPr>
            </w:pPr>
          </w:p>
          <w:p w14:paraId="6701FDD5" w14:textId="4A2A883C" w:rsidR="006D1661" w:rsidRPr="00BF44CC" w:rsidRDefault="006D1661" w:rsidP="00BF44CC">
            <w:pPr>
              <w:pStyle w:val="NormalWeb"/>
              <w:rPr>
                <w:rFonts w:ascii="Arial" w:eastAsia="Arial" w:hAnsi="Arial" w:cs="Arial"/>
                <w:sz w:val="22"/>
                <w:szCs w:val="22"/>
              </w:rPr>
            </w:pPr>
            <w:r w:rsidRPr="00206360">
              <w:rPr>
                <w:rFonts w:ascii="Arial" w:eastAsia="Arial" w:hAnsi="Arial" w:cs="Arial"/>
                <w:b/>
                <w:bCs/>
                <w:sz w:val="22"/>
                <w:szCs w:val="22"/>
              </w:rPr>
              <w:t>Cumplimiento de las obligaciones del contratista en materia de seguridad social, salud ocupacional, planes de contingencia, normas ambientales, y cualquier otra norma aplicable de acuerdo con la naturaleza del contrato</w:t>
            </w:r>
            <w:r w:rsidRPr="00206360">
              <w:rPr>
                <w:rFonts w:ascii="Arial" w:eastAsia="Arial" w:hAnsi="Arial" w:cs="Arial"/>
                <w:sz w:val="22"/>
                <w:szCs w:val="22"/>
              </w:rPr>
              <w:t>: </w:t>
            </w:r>
            <w:r w:rsidR="00BF44CC">
              <w:rPr>
                <w:rFonts w:ascii="Arial" w:eastAsia="Arial" w:hAnsi="Arial" w:cs="Arial"/>
                <w:sz w:val="22"/>
                <w:szCs w:val="22"/>
              </w:rPr>
              <w:t>E</w:t>
            </w:r>
            <w:r w:rsidR="00BF44CC" w:rsidRPr="00BF44CC">
              <w:rPr>
                <w:rFonts w:ascii="Arial" w:eastAsia="Arial" w:hAnsi="Arial" w:cs="Arial"/>
                <w:sz w:val="22"/>
                <w:szCs w:val="22"/>
              </w:rPr>
              <w:t>l Contratista realizo el pago de planilla N.</w:t>
            </w:r>
            <w:r w:rsidR="005008A0">
              <w:rPr>
                <w:rFonts w:ascii="Arial" w:eastAsia="Arial" w:hAnsi="Arial" w:cs="Arial"/>
                <w:sz w:val="22"/>
                <w:szCs w:val="22"/>
              </w:rPr>
              <w:t xml:space="preserve"> </w:t>
            </w:r>
            <w:r w:rsidR="005008A0">
              <w:rPr>
                <w:rFonts w:ascii="Helvetica" w:hAnsi="Helvetica" w:cs="Helvetica"/>
                <w:lang w:val="es-MX"/>
              </w:rPr>
              <w:t xml:space="preserve">1079471984 </w:t>
            </w:r>
            <w:r w:rsidR="00BF44CC" w:rsidRPr="00BF44CC">
              <w:rPr>
                <w:rFonts w:ascii="Arial" w:eastAsia="Arial" w:hAnsi="Arial" w:cs="Arial"/>
                <w:sz w:val="22"/>
                <w:szCs w:val="22"/>
              </w:rPr>
              <w:t>y comprobante/autorización/</w:t>
            </w:r>
            <w:proofErr w:type="spellStart"/>
            <w:r w:rsidR="00BF44CC" w:rsidRPr="00BF44CC">
              <w:rPr>
                <w:rFonts w:ascii="Arial" w:eastAsia="Arial" w:hAnsi="Arial" w:cs="Arial"/>
                <w:sz w:val="22"/>
                <w:szCs w:val="22"/>
              </w:rPr>
              <w:t>cus</w:t>
            </w:r>
            <w:proofErr w:type="spellEnd"/>
            <w:r w:rsidR="00BF44CC" w:rsidRPr="00BF44CC">
              <w:rPr>
                <w:rFonts w:ascii="Arial" w:eastAsia="Arial" w:hAnsi="Arial" w:cs="Arial"/>
                <w:sz w:val="22"/>
                <w:szCs w:val="22"/>
              </w:rPr>
              <w:t xml:space="preserve"> N </w:t>
            </w:r>
            <w:r w:rsidR="005008A0" w:rsidRPr="005008A0">
              <w:rPr>
                <w:rFonts w:ascii="Arial" w:eastAsia="Arial" w:hAnsi="Arial" w:cs="Arial"/>
                <w:sz w:val="22"/>
                <w:szCs w:val="22"/>
              </w:rPr>
              <w:t>52537074</w:t>
            </w:r>
            <w:r w:rsidR="005008A0">
              <w:rPr>
                <w:rFonts w:ascii="Arial" w:eastAsia="Arial" w:hAnsi="Arial" w:cs="Arial"/>
                <w:sz w:val="22"/>
                <w:szCs w:val="22"/>
              </w:rPr>
              <w:t xml:space="preserve"> </w:t>
            </w:r>
            <w:r w:rsidR="00BF44CC" w:rsidRPr="00BF44CC">
              <w:rPr>
                <w:rFonts w:ascii="Arial" w:eastAsia="Arial" w:hAnsi="Arial" w:cs="Arial"/>
                <w:sz w:val="22"/>
                <w:szCs w:val="22"/>
              </w:rPr>
              <w:t>del mes de enero de 2026. Se verifico su pago, se encuentra afiliado a EPS (S</w:t>
            </w:r>
            <w:r w:rsidR="00BF44CC">
              <w:rPr>
                <w:rFonts w:ascii="Arial" w:eastAsia="Arial" w:hAnsi="Arial" w:cs="Arial"/>
                <w:sz w:val="22"/>
                <w:szCs w:val="22"/>
              </w:rPr>
              <w:t>OS</w:t>
            </w:r>
            <w:r w:rsidR="00BF44CC" w:rsidRPr="00BF44CC">
              <w:rPr>
                <w:rFonts w:ascii="Arial" w:eastAsia="Arial" w:hAnsi="Arial" w:cs="Arial"/>
                <w:sz w:val="22"/>
                <w:szCs w:val="22"/>
              </w:rPr>
              <w:t>), AFP (</w:t>
            </w:r>
            <w:r w:rsidR="00BF44CC">
              <w:rPr>
                <w:rFonts w:ascii="Arial" w:eastAsia="Arial" w:hAnsi="Arial" w:cs="Arial"/>
                <w:sz w:val="22"/>
                <w:szCs w:val="22"/>
              </w:rPr>
              <w:t>PROTECCIÓN</w:t>
            </w:r>
            <w:r w:rsidR="00BF44CC" w:rsidRPr="00BF44CC">
              <w:rPr>
                <w:rFonts w:ascii="Arial" w:eastAsia="Arial" w:hAnsi="Arial" w:cs="Arial"/>
                <w:sz w:val="22"/>
                <w:szCs w:val="22"/>
              </w:rPr>
              <w:t>) y ARL (POSITIVA), según la cláusula segunda del contrato</w:t>
            </w:r>
            <w:r w:rsidR="00BF44CC">
              <w:rPr>
                <w:rFonts w:ascii="Arial" w:eastAsia="Arial" w:hAnsi="Arial" w:cs="Arial"/>
                <w:sz w:val="22"/>
                <w:szCs w:val="22"/>
              </w:rPr>
              <w:t xml:space="preserve"> </w:t>
            </w:r>
            <w:r w:rsidR="00BF44CC" w:rsidRPr="00BF44CC">
              <w:rPr>
                <w:rFonts w:ascii="Arial" w:eastAsia="Arial" w:hAnsi="Arial" w:cs="Arial"/>
                <w:sz w:val="22"/>
                <w:szCs w:val="22"/>
              </w:rPr>
              <w:t>y Decretos 1273 de 23 de julio 2018 y 948 de 2018.</w:t>
            </w:r>
          </w:p>
        </w:tc>
      </w:tr>
    </w:tbl>
    <w:p w14:paraId="3F92A212" w14:textId="77777777" w:rsidR="006D1661" w:rsidRPr="00206360" w:rsidRDefault="006D1661" w:rsidP="006D1661">
      <w:pPr>
        <w:rPr>
          <w:rFonts w:ascii="Arial" w:hAnsi="Arial" w:cs="Arial"/>
          <w:vanish/>
          <w:sz w:val="22"/>
          <w:szCs w:val="22"/>
        </w:rPr>
      </w:pPr>
    </w:p>
    <w:tbl>
      <w:tblPr>
        <w:tblW w:w="9952" w:type="dxa"/>
        <w:tblCellMar>
          <w:top w:w="15" w:type="dxa"/>
          <w:left w:w="15" w:type="dxa"/>
          <w:bottom w:w="15" w:type="dxa"/>
          <w:right w:w="15" w:type="dxa"/>
        </w:tblCellMar>
        <w:tblLook w:val="04A0" w:firstRow="1" w:lastRow="0" w:firstColumn="1" w:lastColumn="0" w:noHBand="0" w:noVBand="1"/>
      </w:tblPr>
      <w:tblGrid>
        <w:gridCol w:w="2575"/>
        <w:gridCol w:w="1493"/>
        <w:gridCol w:w="169"/>
        <w:gridCol w:w="1363"/>
        <w:gridCol w:w="1280"/>
        <w:gridCol w:w="1354"/>
        <w:gridCol w:w="1718"/>
      </w:tblGrid>
      <w:tr w:rsidR="006D1661" w:rsidRPr="00206360" w14:paraId="44E60FB5" w14:textId="77777777" w:rsidTr="00C1110A">
        <w:trPr>
          <w:trHeight w:val="382"/>
        </w:trPr>
        <w:tc>
          <w:tcPr>
            <w:tcW w:w="9952" w:type="dxa"/>
            <w:gridSpan w:val="7"/>
            <w:tcBorders>
              <w:top w:val="single" w:sz="4" w:space="0" w:color="000000"/>
              <w:left w:val="single" w:sz="4" w:space="0" w:color="000000"/>
              <w:bottom w:val="single" w:sz="4" w:space="0" w:color="000000"/>
              <w:right w:val="single" w:sz="4" w:space="0" w:color="000000"/>
            </w:tcBorders>
            <w:shd w:val="clear" w:color="auto" w:fill="C0C0C0"/>
            <w:tcMar>
              <w:top w:w="15" w:type="dxa"/>
              <w:left w:w="70" w:type="dxa"/>
              <w:bottom w:w="15" w:type="dxa"/>
              <w:right w:w="70" w:type="dxa"/>
            </w:tcMar>
            <w:vAlign w:val="center"/>
            <w:hideMark/>
          </w:tcPr>
          <w:p w14:paraId="77604FE6" w14:textId="77777777" w:rsidR="006D1661" w:rsidRPr="00206360" w:rsidRDefault="006D1661" w:rsidP="00C1110A">
            <w:pPr>
              <w:rPr>
                <w:rFonts w:ascii="Arial" w:hAnsi="Arial" w:cs="Arial"/>
                <w:sz w:val="22"/>
                <w:szCs w:val="22"/>
              </w:rPr>
            </w:pPr>
            <w:r w:rsidRPr="00206360">
              <w:rPr>
                <w:rFonts w:ascii="Arial" w:hAnsi="Arial" w:cs="Arial"/>
                <w:b/>
                <w:bCs/>
                <w:sz w:val="22"/>
                <w:szCs w:val="22"/>
              </w:rPr>
              <w:t>INFORME FINANCIERO</w:t>
            </w:r>
          </w:p>
        </w:tc>
      </w:tr>
      <w:tr w:rsidR="006D1661" w:rsidRPr="00206360" w14:paraId="0BE190E0" w14:textId="77777777" w:rsidTr="00C1110A">
        <w:trPr>
          <w:trHeight w:val="20"/>
        </w:trPr>
        <w:tc>
          <w:tcPr>
            <w:tcW w:w="4226" w:type="dxa"/>
            <w:gridSpan w:val="2"/>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48F574D6" w14:textId="77777777" w:rsidR="006D1661" w:rsidRPr="00206360" w:rsidRDefault="006D1661" w:rsidP="00C1110A">
            <w:pPr>
              <w:spacing w:before="60"/>
              <w:jc w:val="center"/>
              <w:rPr>
                <w:rFonts w:ascii="Arial" w:hAnsi="Arial" w:cs="Arial"/>
                <w:sz w:val="22"/>
                <w:szCs w:val="22"/>
              </w:rPr>
            </w:pPr>
            <w:r w:rsidRPr="00206360">
              <w:rPr>
                <w:rFonts w:ascii="Arial" w:hAnsi="Arial" w:cs="Arial"/>
                <w:b/>
                <w:bCs/>
                <w:sz w:val="22"/>
                <w:szCs w:val="22"/>
              </w:rPr>
              <w:t>COSTOS DEL CONTRATO</w:t>
            </w:r>
          </w:p>
        </w:tc>
        <w:tc>
          <w:tcPr>
            <w:tcW w:w="172" w:type="dxa"/>
            <w:tcBorders>
              <w:top w:val="single" w:sz="4" w:space="0" w:color="C0C0C0"/>
              <w:left w:val="single" w:sz="4" w:space="0" w:color="000000"/>
              <w:right w:val="single" w:sz="4" w:space="0" w:color="000000"/>
            </w:tcBorders>
            <w:tcMar>
              <w:top w:w="15" w:type="dxa"/>
              <w:left w:w="70" w:type="dxa"/>
              <w:bottom w:w="15" w:type="dxa"/>
              <w:right w:w="70" w:type="dxa"/>
            </w:tcMar>
            <w:vAlign w:val="center"/>
          </w:tcPr>
          <w:p w14:paraId="0B9006AB" w14:textId="77777777" w:rsidR="006D1661" w:rsidRPr="00206360" w:rsidRDefault="006D1661" w:rsidP="00C1110A">
            <w:pPr>
              <w:spacing w:before="60"/>
              <w:jc w:val="center"/>
              <w:rPr>
                <w:rFonts w:ascii="Arial" w:hAnsi="Arial" w:cs="Arial"/>
                <w:b/>
                <w:bCs/>
                <w:sz w:val="22"/>
                <w:szCs w:val="22"/>
              </w:rPr>
            </w:pPr>
          </w:p>
        </w:tc>
        <w:tc>
          <w:tcPr>
            <w:tcW w:w="5554" w:type="dxa"/>
            <w:gridSpan w:val="4"/>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2F5C8831" w14:textId="77777777" w:rsidR="006D1661" w:rsidRPr="00206360" w:rsidRDefault="006D1661" w:rsidP="00C1110A">
            <w:pPr>
              <w:spacing w:before="60"/>
              <w:jc w:val="center"/>
              <w:rPr>
                <w:rFonts w:ascii="Arial" w:hAnsi="Arial" w:cs="Arial"/>
                <w:sz w:val="22"/>
                <w:szCs w:val="22"/>
              </w:rPr>
            </w:pPr>
            <w:r w:rsidRPr="00206360">
              <w:rPr>
                <w:rFonts w:ascii="Arial" w:hAnsi="Arial" w:cs="Arial"/>
                <w:b/>
                <w:bCs/>
                <w:sz w:val="22"/>
                <w:szCs w:val="22"/>
              </w:rPr>
              <w:t>PAGOS REALIZADOS AL CONTRATISTA</w:t>
            </w:r>
          </w:p>
        </w:tc>
      </w:tr>
      <w:tr w:rsidR="006D1661" w:rsidRPr="00206360" w14:paraId="67639655" w14:textId="77777777" w:rsidTr="00C1110A">
        <w:trPr>
          <w:trHeight w:val="20"/>
        </w:trPr>
        <w:tc>
          <w:tcPr>
            <w:tcW w:w="271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677FA961" w14:textId="77777777" w:rsidR="006D1661" w:rsidRPr="00206360" w:rsidRDefault="006D1661" w:rsidP="00C1110A">
            <w:pPr>
              <w:pStyle w:val="Ttulo1"/>
              <w:keepLines w:val="0"/>
              <w:spacing w:before="0"/>
              <w:jc w:val="center"/>
              <w:rPr>
                <w:rFonts w:ascii="Arial" w:hAnsi="Arial" w:cs="Arial"/>
                <w:sz w:val="22"/>
                <w:szCs w:val="22"/>
              </w:rPr>
            </w:pPr>
            <w:r w:rsidRPr="00206360">
              <w:rPr>
                <w:rFonts w:ascii="Arial" w:eastAsia="Times New Roman" w:hAnsi="Arial" w:cs="Arial"/>
                <w:color w:val="auto"/>
                <w:sz w:val="22"/>
                <w:szCs w:val="22"/>
              </w:rPr>
              <w:t>Concepto</w:t>
            </w:r>
          </w:p>
        </w:tc>
        <w:tc>
          <w:tcPr>
            <w:tcW w:w="1511"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2791DD6F" w14:textId="77777777" w:rsidR="006D1661" w:rsidRPr="00206360" w:rsidRDefault="006D1661" w:rsidP="00C1110A">
            <w:pPr>
              <w:pStyle w:val="Ttulo1"/>
              <w:keepLines w:val="0"/>
              <w:spacing w:before="0"/>
              <w:jc w:val="center"/>
              <w:rPr>
                <w:rFonts w:ascii="Arial" w:hAnsi="Arial" w:cs="Arial"/>
                <w:sz w:val="22"/>
                <w:szCs w:val="22"/>
              </w:rPr>
            </w:pPr>
            <w:r w:rsidRPr="00206360">
              <w:rPr>
                <w:rFonts w:ascii="Arial" w:eastAsia="Times New Roman" w:hAnsi="Arial" w:cs="Arial"/>
                <w:color w:val="auto"/>
                <w:sz w:val="22"/>
                <w:szCs w:val="22"/>
              </w:rPr>
              <w:t>Valor</w:t>
            </w:r>
          </w:p>
        </w:tc>
        <w:tc>
          <w:tcPr>
            <w:tcW w:w="172" w:type="dxa"/>
            <w:tcBorders>
              <w:top w:val="single" w:sz="4" w:space="0" w:color="C0C0C0"/>
              <w:left w:val="single" w:sz="4" w:space="0" w:color="000000"/>
              <w:bottom w:val="single" w:sz="4" w:space="0" w:color="C0C0C0"/>
              <w:right w:val="single" w:sz="4" w:space="0" w:color="000000"/>
            </w:tcBorders>
            <w:tcMar>
              <w:top w:w="15" w:type="dxa"/>
              <w:left w:w="70" w:type="dxa"/>
              <w:bottom w:w="15" w:type="dxa"/>
              <w:right w:w="70" w:type="dxa"/>
            </w:tcMar>
            <w:vAlign w:val="center"/>
          </w:tcPr>
          <w:p w14:paraId="21E8B415" w14:textId="77777777" w:rsidR="006D1661" w:rsidRPr="00206360" w:rsidRDefault="006D1661" w:rsidP="00C1110A">
            <w:pPr>
              <w:spacing w:before="60"/>
              <w:jc w:val="center"/>
              <w:rPr>
                <w:rFonts w:ascii="Arial" w:hAnsi="Arial" w:cs="Arial"/>
                <w:b/>
                <w:bCs/>
                <w:sz w:val="22"/>
                <w:szCs w:val="22"/>
              </w:rPr>
            </w:pPr>
          </w:p>
        </w:tc>
        <w:tc>
          <w:tcPr>
            <w:tcW w:w="1392"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77514B6A" w14:textId="77777777" w:rsidR="006D1661" w:rsidRPr="00206360" w:rsidRDefault="006D1661" w:rsidP="00C1110A">
            <w:pPr>
              <w:jc w:val="center"/>
              <w:rPr>
                <w:rFonts w:ascii="Arial" w:hAnsi="Arial" w:cs="Arial"/>
                <w:sz w:val="22"/>
                <w:szCs w:val="22"/>
              </w:rPr>
            </w:pPr>
            <w:r w:rsidRPr="00206360">
              <w:rPr>
                <w:rFonts w:ascii="Arial" w:hAnsi="Arial" w:cs="Arial"/>
                <w:b/>
                <w:bCs/>
                <w:sz w:val="22"/>
                <w:szCs w:val="22"/>
              </w:rPr>
              <w:t>Concepto</w:t>
            </w:r>
          </w:p>
          <w:p w14:paraId="04C70DC8" w14:textId="77777777" w:rsidR="006D1661" w:rsidRPr="00206360" w:rsidRDefault="006D1661" w:rsidP="00C1110A">
            <w:pPr>
              <w:spacing w:before="60"/>
              <w:jc w:val="center"/>
              <w:rPr>
                <w:rFonts w:ascii="Arial" w:hAnsi="Arial" w:cs="Arial"/>
                <w:sz w:val="22"/>
                <w:szCs w:val="22"/>
              </w:rPr>
            </w:pPr>
            <w:r w:rsidRPr="00206360">
              <w:rPr>
                <w:rFonts w:ascii="Arial" w:hAnsi="Arial" w:cs="Arial"/>
                <w:b/>
                <w:bCs/>
                <w:sz w:val="22"/>
                <w:szCs w:val="22"/>
              </w:rPr>
              <w:t>(Anticipo, avances, pagos)</w:t>
            </w:r>
          </w:p>
        </w:tc>
        <w:tc>
          <w:tcPr>
            <w:tcW w:w="132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63687743" w14:textId="77777777" w:rsidR="006D1661" w:rsidRPr="00206360" w:rsidRDefault="006D1661" w:rsidP="00C1110A">
            <w:pPr>
              <w:spacing w:before="60"/>
              <w:jc w:val="center"/>
              <w:rPr>
                <w:rFonts w:ascii="Arial" w:hAnsi="Arial" w:cs="Arial"/>
                <w:sz w:val="22"/>
                <w:szCs w:val="22"/>
              </w:rPr>
            </w:pPr>
            <w:r w:rsidRPr="00206360">
              <w:rPr>
                <w:rFonts w:ascii="Arial" w:hAnsi="Arial" w:cs="Arial"/>
                <w:b/>
                <w:bCs/>
                <w:sz w:val="22"/>
                <w:szCs w:val="22"/>
              </w:rPr>
              <w:t>Fecha</w:t>
            </w:r>
          </w:p>
        </w:tc>
        <w:tc>
          <w:tcPr>
            <w:tcW w:w="138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39B43BBA" w14:textId="77777777" w:rsidR="006D1661" w:rsidRPr="00206360" w:rsidRDefault="006D1661" w:rsidP="00C1110A">
            <w:pPr>
              <w:spacing w:before="60"/>
              <w:jc w:val="center"/>
              <w:rPr>
                <w:rFonts w:ascii="Arial" w:hAnsi="Arial" w:cs="Arial"/>
                <w:sz w:val="22"/>
                <w:szCs w:val="22"/>
              </w:rPr>
            </w:pPr>
            <w:r w:rsidRPr="00206360">
              <w:rPr>
                <w:rFonts w:ascii="Arial" w:hAnsi="Arial" w:cs="Arial"/>
                <w:b/>
                <w:bCs/>
                <w:sz w:val="22"/>
                <w:szCs w:val="22"/>
              </w:rPr>
              <w:t>Valor</w:t>
            </w:r>
          </w:p>
        </w:tc>
        <w:tc>
          <w:tcPr>
            <w:tcW w:w="144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5264281C" w14:textId="77777777" w:rsidR="006D1661" w:rsidRPr="00206360" w:rsidRDefault="006D1661" w:rsidP="00C1110A">
            <w:pPr>
              <w:spacing w:before="60"/>
              <w:jc w:val="center"/>
              <w:rPr>
                <w:rFonts w:ascii="Arial" w:hAnsi="Arial" w:cs="Arial"/>
                <w:sz w:val="22"/>
                <w:szCs w:val="22"/>
              </w:rPr>
            </w:pPr>
            <w:r w:rsidRPr="00206360">
              <w:rPr>
                <w:rFonts w:ascii="Arial" w:hAnsi="Arial" w:cs="Arial"/>
                <w:b/>
                <w:bCs/>
                <w:sz w:val="22"/>
                <w:szCs w:val="22"/>
              </w:rPr>
              <w:t>Observaciones</w:t>
            </w:r>
          </w:p>
        </w:tc>
      </w:tr>
      <w:tr w:rsidR="006D1661" w:rsidRPr="00206360" w14:paraId="3DD8360B" w14:textId="77777777" w:rsidTr="00C1110A">
        <w:trPr>
          <w:trHeight w:val="20"/>
        </w:trPr>
        <w:tc>
          <w:tcPr>
            <w:tcW w:w="271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728B24C0" w14:textId="77777777" w:rsidR="006D1661" w:rsidRPr="00206360" w:rsidRDefault="006D1661" w:rsidP="00C1110A">
            <w:pPr>
              <w:pStyle w:val="Ttulo1"/>
              <w:keepLines w:val="0"/>
              <w:spacing w:before="0"/>
              <w:jc w:val="center"/>
              <w:rPr>
                <w:rFonts w:ascii="Arial" w:hAnsi="Arial" w:cs="Arial"/>
                <w:sz w:val="22"/>
                <w:szCs w:val="22"/>
              </w:rPr>
            </w:pPr>
            <w:r w:rsidRPr="00206360">
              <w:rPr>
                <w:rFonts w:ascii="Arial" w:eastAsia="Times New Roman" w:hAnsi="Arial" w:cs="Arial"/>
                <w:color w:val="auto"/>
                <w:sz w:val="22"/>
                <w:szCs w:val="22"/>
              </w:rPr>
              <w:t>Valor inicial del contrato</w:t>
            </w:r>
          </w:p>
        </w:tc>
        <w:tc>
          <w:tcPr>
            <w:tcW w:w="1511"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5F0DCCD7" w14:textId="77777777" w:rsidR="006D1661" w:rsidRPr="00CB2A8A" w:rsidRDefault="006D1661" w:rsidP="00C1110A">
            <w:pPr>
              <w:spacing w:before="60"/>
              <w:jc w:val="center"/>
              <w:rPr>
                <w:rFonts w:ascii="Arial" w:hAnsi="Arial" w:cs="Arial"/>
                <w:sz w:val="22"/>
                <w:szCs w:val="22"/>
              </w:rPr>
            </w:pPr>
            <w:r w:rsidRPr="00CB2A8A">
              <w:rPr>
                <w:rFonts w:ascii="Arial" w:hAnsi="Arial" w:cs="Arial"/>
                <w:sz w:val="22"/>
                <w:szCs w:val="22"/>
              </w:rPr>
              <w:t>$</w:t>
            </w:r>
            <w:r>
              <w:rPr>
                <w:rFonts w:ascii="Arial" w:eastAsia="Arial" w:hAnsi="Arial" w:cs="Arial"/>
                <w:noProof/>
                <w:sz w:val="22"/>
                <w:szCs w:val="22"/>
              </w:rPr>
              <w:t>30.000.000</w:t>
            </w:r>
          </w:p>
        </w:tc>
        <w:tc>
          <w:tcPr>
            <w:tcW w:w="172" w:type="dxa"/>
            <w:tcBorders>
              <w:top w:val="single" w:sz="4" w:space="0" w:color="C0C0C0"/>
              <w:left w:val="single" w:sz="4" w:space="0" w:color="000000"/>
              <w:bottom w:val="single" w:sz="4" w:space="0" w:color="C0C0C0"/>
              <w:right w:val="single" w:sz="4" w:space="0" w:color="000000"/>
            </w:tcBorders>
            <w:tcMar>
              <w:top w:w="15" w:type="dxa"/>
              <w:left w:w="70" w:type="dxa"/>
              <w:bottom w:w="15" w:type="dxa"/>
              <w:right w:w="70" w:type="dxa"/>
            </w:tcMar>
            <w:vAlign w:val="center"/>
          </w:tcPr>
          <w:p w14:paraId="2F782DF2" w14:textId="77777777" w:rsidR="006D1661" w:rsidRPr="00206360" w:rsidRDefault="006D1661" w:rsidP="00C1110A">
            <w:pPr>
              <w:spacing w:before="60"/>
              <w:rPr>
                <w:rFonts w:ascii="Arial" w:hAnsi="Arial" w:cs="Arial"/>
                <w:b/>
                <w:bCs/>
                <w:sz w:val="22"/>
                <w:szCs w:val="22"/>
              </w:rPr>
            </w:pPr>
          </w:p>
        </w:tc>
        <w:tc>
          <w:tcPr>
            <w:tcW w:w="1392"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30876E96" w14:textId="0F1675D3" w:rsidR="006D1661" w:rsidRPr="003A238F" w:rsidRDefault="00110E4C" w:rsidP="00C1110A">
            <w:pPr>
              <w:spacing w:before="60"/>
              <w:jc w:val="center"/>
              <w:rPr>
                <w:rFonts w:ascii="Arial" w:hAnsi="Arial" w:cs="Arial"/>
                <w:bCs/>
                <w:sz w:val="22"/>
                <w:szCs w:val="22"/>
              </w:rPr>
            </w:pPr>
            <w:r>
              <w:rPr>
                <w:rFonts w:ascii="Arial" w:hAnsi="Arial" w:cs="Arial"/>
                <w:bCs/>
                <w:sz w:val="22"/>
                <w:szCs w:val="22"/>
              </w:rPr>
              <w:t xml:space="preserve">CUOTA 1 </w:t>
            </w:r>
          </w:p>
        </w:tc>
        <w:tc>
          <w:tcPr>
            <w:tcW w:w="132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56AA49E1" w14:textId="42CD4565" w:rsidR="006D1661" w:rsidRPr="003A238F" w:rsidRDefault="00110E4C" w:rsidP="00C1110A">
            <w:pPr>
              <w:spacing w:before="60"/>
              <w:jc w:val="center"/>
              <w:rPr>
                <w:rFonts w:ascii="Arial" w:hAnsi="Arial" w:cs="Arial"/>
                <w:bCs/>
                <w:sz w:val="22"/>
                <w:szCs w:val="22"/>
              </w:rPr>
            </w:pPr>
            <w:r>
              <w:rPr>
                <w:rFonts w:ascii="Arial" w:hAnsi="Arial" w:cs="Arial"/>
                <w:bCs/>
                <w:sz w:val="22"/>
                <w:szCs w:val="22"/>
              </w:rPr>
              <w:t>ENERO</w:t>
            </w:r>
          </w:p>
        </w:tc>
        <w:tc>
          <w:tcPr>
            <w:tcW w:w="138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5DE13153" w14:textId="6017151D" w:rsidR="006D1661" w:rsidRPr="003A238F" w:rsidRDefault="00110E4C" w:rsidP="00C1110A">
            <w:pPr>
              <w:spacing w:before="60"/>
              <w:jc w:val="center"/>
              <w:rPr>
                <w:rFonts w:ascii="Arial" w:hAnsi="Arial" w:cs="Arial"/>
                <w:bCs/>
                <w:sz w:val="22"/>
                <w:szCs w:val="22"/>
              </w:rPr>
            </w:pPr>
            <w:r>
              <w:rPr>
                <w:rFonts w:ascii="Arial" w:hAnsi="Arial" w:cs="Arial"/>
                <w:bCs/>
                <w:sz w:val="22"/>
                <w:szCs w:val="22"/>
              </w:rPr>
              <w:t>5.000.000</w:t>
            </w:r>
          </w:p>
        </w:tc>
        <w:tc>
          <w:tcPr>
            <w:tcW w:w="144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232E2F45" w14:textId="7AC51EB7" w:rsidR="006D1661" w:rsidRPr="003A238F" w:rsidRDefault="00110E4C" w:rsidP="00C1110A">
            <w:pPr>
              <w:spacing w:before="60"/>
              <w:jc w:val="center"/>
              <w:rPr>
                <w:rFonts w:ascii="Arial" w:hAnsi="Arial" w:cs="Arial"/>
                <w:bCs/>
                <w:sz w:val="22"/>
                <w:szCs w:val="22"/>
              </w:rPr>
            </w:pPr>
            <w:r>
              <w:rPr>
                <w:rFonts w:ascii="Arial" w:hAnsi="Arial" w:cs="Arial"/>
                <w:bCs/>
                <w:sz w:val="22"/>
                <w:szCs w:val="22"/>
              </w:rPr>
              <w:t>PAGADA</w:t>
            </w:r>
          </w:p>
        </w:tc>
      </w:tr>
      <w:tr w:rsidR="006D1661" w:rsidRPr="00206360" w14:paraId="64DF28BB" w14:textId="77777777" w:rsidTr="00C1110A">
        <w:trPr>
          <w:trHeight w:val="20"/>
        </w:trPr>
        <w:tc>
          <w:tcPr>
            <w:tcW w:w="271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2A9E24E1" w14:textId="77777777" w:rsidR="006D1661" w:rsidRPr="00206360" w:rsidRDefault="006D1661" w:rsidP="00C1110A">
            <w:pPr>
              <w:pStyle w:val="Ttulo1"/>
              <w:keepLines w:val="0"/>
              <w:spacing w:before="0"/>
              <w:jc w:val="center"/>
              <w:rPr>
                <w:rFonts w:ascii="Arial" w:hAnsi="Arial" w:cs="Arial"/>
                <w:sz w:val="22"/>
                <w:szCs w:val="22"/>
              </w:rPr>
            </w:pPr>
            <w:r w:rsidRPr="00206360">
              <w:rPr>
                <w:rFonts w:ascii="Arial" w:eastAsia="Times New Roman" w:hAnsi="Arial" w:cs="Arial"/>
                <w:color w:val="auto"/>
                <w:sz w:val="22"/>
                <w:szCs w:val="22"/>
              </w:rPr>
              <w:t>Valor Adiciones</w:t>
            </w:r>
          </w:p>
        </w:tc>
        <w:tc>
          <w:tcPr>
            <w:tcW w:w="1511"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0FF9A043" w14:textId="77777777" w:rsidR="006D1661" w:rsidRPr="00CB2A8A" w:rsidRDefault="006D1661" w:rsidP="00C1110A">
            <w:pPr>
              <w:spacing w:before="60"/>
              <w:jc w:val="center"/>
              <w:rPr>
                <w:rFonts w:ascii="Arial" w:hAnsi="Arial" w:cs="Arial"/>
                <w:sz w:val="22"/>
                <w:szCs w:val="22"/>
              </w:rPr>
            </w:pPr>
            <w:r w:rsidRPr="00CB2A8A">
              <w:rPr>
                <w:rFonts w:ascii="Arial" w:hAnsi="Arial" w:cs="Arial"/>
                <w:sz w:val="22"/>
                <w:szCs w:val="22"/>
              </w:rPr>
              <w:t>$0</w:t>
            </w:r>
          </w:p>
        </w:tc>
        <w:tc>
          <w:tcPr>
            <w:tcW w:w="172" w:type="dxa"/>
            <w:tcBorders>
              <w:top w:val="single" w:sz="4" w:space="0" w:color="C0C0C0"/>
              <w:left w:val="single" w:sz="4" w:space="0" w:color="000000"/>
              <w:bottom w:val="single" w:sz="4" w:space="0" w:color="C0C0C0"/>
              <w:right w:val="single" w:sz="4" w:space="0" w:color="000000"/>
            </w:tcBorders>
            <w:tcMar>
              <w:top w:w="15" w:type="dxa"/>
              <w:left w:w="70" w:type="dxa"/>
              <w:bottom w:w="15" w:type="dxa"/>
              <w:right w:w="70" w:type="dxa"/>
            </w:tcMar>
            <w:vAlign w:val="center"/>
          </w:tcPr>
          <w:p w14:paraId="7685D99E" w14:textId="77777777" w:rsidR="006D1661" w:rsidRPr="00206360" w:rsidRDefault="006D1661" w:rsidP="00C1110A">
            <w:pPr>
              <w:spacing w:before="60"/>
              <w:jc w:val="center"/>
              <w:rPr>
                <w:rFonts w:ascii="Arial" w:hAnsi="Arial" w:cs="Arial"/>
                <w:b/>
                <w:bCs/>
                <w:sz w:val="22"/>
                <w:szCs w:val="22"/>
              </w:rPr>
            </w:pPr>
          </w:p>
        </w:tc>
        <w:tc>
          <w:tcPr>
            <w:tcW w:w="1392"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07FA73D8" w14:textId="4416F45C" w:rsidR="006D1661" w:rsidRPr="00110E4C" w:rsidRDefault="006D1661" w:rsidP="00C1110A">
            <w:pPr>
              <w:spacing w:before="60"/>
              <w:jc w:val="center"/>
              <w:rPr>
                <w:rFonts w:ascii="Arial" w:hAnsi="Arial" w:cs="Arial"/>
                <w:sz w:val="22"/>
                <w:szCs w:val="22"/>
              </w:rPr>
            </w:pPr>
          </w:p>
        </w:tc>
        <w:tc>
          <w:tcPr>
            <w:tcW w:w="132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2E3AD919" w14:textId="77777777" w:rsidR="006D1661" w:rsidRPr="00206360" w:rsidRDefault="006D1661" w:rsidP="00C1110A">
            <w:pPr>
              <w:spacing w:before="60"/>
              <w:jc w:val="center"/>
              <w:rPr>
                <w:rFonts w:ascii="Arial" w:hAnsi="Arial" w:cs="Arial"/>
                <w:sz w:val="22"/>
                <w:szCs w:val="22"/>
              </w:rPr>
            </w:pPr>
          </w:p>
        </w:tc>
        <w:tc>
          <w:tcPr>
            <w:tcW w:w="138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22A74D54" w14:textId="77777777" w:rsidR="006D1661" w:rsidRPr="00206360" w:rsidRDefault="006D1661" w:rsidP="00C1110A">
            <w:pPr>
              <w:spacing w:before="60"/>
              <w:jc w:val="center"/>
              <w:rPr>
                <w:rFonts w:ascii="Arial" w:hAnsi="Arial" w:cs="Arial"/>
                <w:b/>
                <w:bCs/>
                <w:sz w:val="22"/>
                <w:szCs w:val="22"/>
              </w:rPr>
            </w:pPr>
          </w:p>
        </w:tc>
        <w:tc>
          <w:tcPr>
            <w:tcW w:w="144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074E60AB" w14:textId="77777777" w:rsidR="006D1661" w:rsidRPr="00206360" w:rsidRDefault="006D1661" w:rsidP="00C1110A">
            <w:pPr>
              <w:spacing w:before="60"/>
              <w:jc w:val="center"/>
              <w:rPr>
                <w:rFonts w:ascii="Arial" w:hAnsi="Arial" w:cs="Arial"/>
                <w:b/>
                <w:bCs/>
                <w:sz w:val="22"/>
                <w:szCs w:val="22"/>
              </w:rPr>
            </w:pPr>
          </w:p>
        </w:tc>
      </w:tr>
      <w:tr w:rsidR="006D1661" w:rsidRPr="00206360" w14:paraId="5C8626F6" w14:textId="77777777" w:rsidTr="00C1110A">
        <w:trPr>
          <w:trHeight w:val="20"/>
        </w:trPr>
        <w:tc>
          <w:tcPr>
            <w:tcW w:w="271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602A7901" w14:textId="77777777" w:rsidR="006D1661" w:rsidRPr="00206360" w:rsidRDefault="006D1661" w:rsidP="00C1110A">
            <w:pPr>
              <w:pStyle w:val="Ttulo1"/>
              <w:keepLines w:val="0"/>
              <w:spacing w:before="0"/>
              <w:jc w:val="center"/>
              <w:rPr>
                <w:rFonts w:ascii="Arial" w:hAnsi="Arial" w:cs="Arial"/>
                <w:sz w:val="22"/>
                <w:szCs w:val="22"/>
              </w:rPr>
            </w:pPr>
            <w:r w:rsidRPr="00206360">
              <w:rPr>
                <w:rFonts w:ascii="Arial" w:eastAsia="Times New Roman" w:hAnsi="Arial" w:cs="Arial"/>
                <w:color w:val="auto"/>
                <w:sz w:val="22"/>
                <w:szCs w:val="22"/>
              </w:rPr>
              <w:t>Reajustes</w:t>
            </w:r>
          </w:p>
        </w:tc>
        <w:tc>
          <w:tcPr>
            <w:tcW w:w="1511"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58710ADB" w14:textId="77777777" w:rsidR="006D1661" w:rsidRPr="00CB2A8A" w:rsidRDefault="006D1661" w:rsidP="00C1110A">
            <w:pPr>
              <w:spacing w:before="60"/>
              <w:jc w:val="center"/>
              <w:rPr>
                <w:rFonts w:ascii="Arial" w:hAnsi="Arial" w:cs="Arial"/>
                <w:sz w:val="22"/>
                <w:szCs w:val="22"/>
              </w:rPr>
            </w:pPr>
            <w:r w:rsidRPr="00CB2A8A">
              <w:rPr>
                <w:rFonts w:ascii="Arial" w:hAnsi="Arial" w:cs="Arial"/>
                <w:sz w:val="22"/>
                <w:szCs w:val="22"/>
              </w:rPr>
              <w:t>$0</w:t>
            </w:r>
          </w:p>
        </w:tc>
        <w:tc>
          <w:tcPr>
            <w:tcW w:w="172" w:type="dxa"/>
            <w:tcBorders>
              <w:top w:val="single" w:sz="4" w:space="0" w:color="C0C0C0"/>
              <w:left w:val="single" w:sz="4" w:space="0" w:color="000000"/>
              <w:bottom w:val="single" w:sz="4" w:space="0" w:color="C0C0C0"/>
              <w:right w:val="single" w:sz="4" w:space="0" w:color="000000"/>
            </w:tcBorders>
            <w:tcMar>
              <w:top w:w="15" w:type="dxa"/>
              <w:left w:w="70" w:type="dxa"/>
              <w:bottom w:w="15" w:type="dxa"/>
              <w:right w:w="70" w:type="dxa"/>
            </w:tcMar>
            <w:vAlign w:val="center"/>
          </w:tcPr>
          <w:p w14:paraId="03BA5831" w14:textId="77777777" w:rsidR="006D1661" w:rsidRPr="00206360" w:rsidRDefault="006D1661" w:rsidP="00C1110A">
            <w:pPr>
              <w:spacing w:before="60"/>
              <w:jc w:val="center"/>
              <w:rPr>
                <w:rFonts w:ascii="Arial" w:hAnsi="Arial" w:cs="Arial"/>
                <w:b/>
                <w:bCs/>
                <w:sz w:val="22"/>
                <w:szCs w:val="22"/>
              </w:rPr>
            </w:pPr>
          </w:p>
        </w:tc>
        <w:tc>
          <w:tcPr>
            <w:tcW w:w="1392"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1ED6011B" w14:textId="77777777" w:rsidR="006D1661" w:rsidRPr="00206360" w:rsidRDefault="006D1661" w:rsidP="00C1110A">
            <w:pPr>
              <w:spacing w:before="60"/>
              <w:jc w:val="center"/>
              <w:rPr>
                <w:rFonts w:ascii="Arial" w:hAnsi="Arial" w:cs="Arial"/>
                <w:b/>
                <w:bCs/>
                <w:sz w:val="22"/>
                <w:szCs w:val="22"/>
              </w:rPr>
            </w:pPr>
          </w:p>
        </w:tc>
        <w:tc>
          <w:tcPr>
            <w:tcW w:w="132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12F53038" w14:textId="77777777" w:rsidR="006D1661" w:rsidRPr="00206360" w:rsidRDefault="006D1661" w:rsidP="00C1110A">
            <w:pPr>
              <w:spacing w:before="60"/>
              <w:jc w:val="center"/>
              <w:rPr>
                <w:rFonts w:ascii="Arial" w:hAnsi="Arial" w:cs="Arial"/>
                <w:b/>
                <w:bCs/>
                <w:sz w:val="22"/>
                <w:szCs w:val="22"/>
              </w:rPr>
            </w:pPr>
          </w:p>
        </w:tc>
        <w:tc>
          <w:tcPr>
            <w:tcW w:w="138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63478BCA" w14:textId="77777777" w:rsidR="006D1661" w:rsidRPr="00206360" w:rsidRDefault="006D1661" w:rsidP="00C1110A">
            <w:pPr>
              <w:spacing w:before="60"/>
              <w:jc w:val="center"/>
              <w:rPr>
                <w:rFonts w:ascii="Arial" w:hAnsi="Arial" w:cs="Arial"/>
                <w:b/>
                <w:bCs/>
                <w:sz w:val="22"/>
                <w:szCs w:val="22"/>
              </w:rPr>
            </w:pPr>
          </w:p>
        </w:tc>
        <w:tc>
          <w:tcPr>
            <w:tcW w:w="144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4ACAAE1B" w14:textId="77777777" w:rsidR="006D1661" w:rsidRPr="00206360" w:rsidRDefault="006D1661" w:rsidP="00C1110A">
            <w:pPr>
              <w:spacing w:before="60"/>
              <w:jc w:val="center"/>
              <w:rPr>
                <w:rFonts w:ascii="Arial" w:hAnsi="Arial" w:cs="Arial"/>
                <w:b/>
                <w:bCs/>
                <w:sz w:val="22"/>
                <w:szCs w:val="22"/>
              </w:rPr>
            </w:pPr>
          </w:p>
        </w:tc>
      </w:tr>
      <w:tr w:rsidR="006D1661" w:rsidRPr="00206360" w14:paraId="5B37C34B" w14:textId="77777777" w:rsidTr="00C1110A">
        <w:trPr>
          <w:trHeight w:val="20"/>
        </w:trPr>
        <w:tc>
          <w:tcPr>
            <w:tcW w:w="271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21918D73" w14:textId="77777777" w:rsidR="006D1661" w:rsidRPr="00206360" w:rsidRDefault="006D1661" w:rsidP="00C1110A">
            <w:pPr>
              <w:pStyle w:val="Ttulo1"/>
              <w:keepLines w:val="0"/>
              <w:spacing w:before="0"/>
              <w:jc w:val="center"/>
              <w:rPr>
                <w:rFonts w:ascii="Arial" w:hAnsi="Arial" w:cs="Arial"/>
                <w:sz w:val="22"/>
                <w:szCs w:val="22"/>
              </w:rPr>
            </w:pPr>
            <w:r w:rsidRPr="00206360">
              <w:rPr>
                <w:rFonts w:ascii="Arial" w:eastAsia="Times New Roman" w:hAnsi="Arial" w:cs="Arial"/>
                <w:color w:val="auto"/>
                <w:sz w:val="22"/>
                <w:szCs w:val="22"/>
              </w:rPr>
              <w:t>Actualización de precios</w:t>
            </w:r>
          </w:p>
        </w:tc>
        <w:tc>
          <w:tcPr>
            <w:tcW w:w="1511"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67EC45B3" w14:textId="77777777" w:rsidR="006D1661" w:rsidRPr="00CB2A8A" w:rsidRDefault="006D1661" w:rsidP="00C1110A">
            <w:pPr>
              <w:spacing w:before="60"/>
              <w:jc w:val="center"/>
              <w:rPr>
                <w:rFonts w:ascii="Arial" w:hAnsi="Arial" w:cs="Arial"/>
                <w:sz w:val="22"/>
                <w:szCs w:val="22"/>
              </w:rPr>
            </w:pPr>
            <w:r w:rsidRPr="00CB2A8A">
              <w:rPr>
                <w:rFonts w:ascii="Arial" w:hAnsi="Arial" w:cs="Arial"/>
                <w:sz w:val="22"/>
                <w:szCs w:val="22"/>
              </w:rPr>
              <w:t>$0</w:t>
            </w:r>
          </w:p>
        </w:tc>
        <w:tc>
          <w:tcPr>
            <w:tcW w:w="172" w:type="dxa"/>
            <w:tcBorders>
              <w:top w:val="single" w:sz="4" w:space="0" w:color="C0C0C0"/>
              <w:left w:val="single" w:sz="4" w:space="0" w:color="000000"/>
              <w:bottom w:val="single" w:sz="4" w:space="0" w:color="C0C0C0"/>
              <w:right w:val="single" w:sz="4" w:space="0" w:color="000000"/>
            </w:tcBorders>
            <w:tcMar>
              <w:top w:w="15" w:type="dxa"/>
              <w:left w:w="70" w:type="dxa"/>
              <w:bottom w:w="15" w:type="dxa"/>
              <w:right w:w="70" w:type="dxa"/>
            </w:tcMar>
            <w:vAlign w:val="center"/>
          </w:tcPr>
          <w:p w14:paraId="6E3AC475" w14:textId="77777777" w:rsidR="006D1661" w:rsidRPr="00206360" w:rsidRDefault="006D1661" w:rsidP="00C1110A">
            <w:pPr>
              <w:spacing w:before="60"/>
              <w:jc w:val="center"/>
              <w:rPr>
                <w:rFonts w:ascii="Arial" w:hAnsi="Arial" w:cs="Arial"/>
                <w:b/>
                <w:bCs/>
                <w:sz w:val="22"/>
                <w:szCs w:val="22"/>
              </w:rPr>
            </w:pPr>
          </w:p>
        </w:tc>
        <w:tc>
          <w:tcPr>
            <w:tcW w:w="1392"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5F8FB3F0" w14:textId="77777777" w:rsidR="006D1661" w:rsidRPr="00206360" w:rsidRDefault="006D1661" w:rsidP="00C1110A">
            <w:pPr>
              <w:spacing w:before="60"/>
              <w:rPr>
                <w:rFonts w:ascii="Arial" w:hAnsi="Arial" w:cs="Arial"/>
                <w:b/>
                <w:bCs/>
                <w:sz w:val="22"/>
                <w:szCs w:val="22"/>
              </w:rPr>
            </w:pPr>
          </w:p>
        </w:tc>
        <w:tc>
          <w:tcPr>
            <w:tcW w:w="132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26F6EC8F" w14:textId="77777777" w:rsidR="006D1661" w:rsidRPr="00206360" w:rsidRDefault="006D1661" w:rsidP="00C1110A">
            <w:pPr>
              <w:spacing w:before="60"/>
              <w:jc w:val="center"/>
              <w:rPr>
                <w:rFonts w:ascii="Arial" w:hAnsi="Arial" w:cs="Arial"/>
                <w:b/>
                <w:bCs/>
                <w:sz w:val="22"/>
                <w:szCs w:val="22"/>
              </w:rPr>
            </w:pPr>
          </w:p>
        </w:tc>
        <w:tc>
          <w:tcPr>
            <w:tcW w:w="138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69DDF2C7" w14:textId="77777777" w:rsidR="006D1661" w:rsidRPr="00206360" w:rsidRDefault="006D1661" w:rsidP="00C1110A">
            <w:pPr>
              <w:spacing w:before="60"/>
              <w:jc w:val="center"/>
              <w:rPr>
                <w:rFonts w:ascii="Arial" w:hAnsi="Arial" w:cs="Arial"/>
                <w:b/>
                <w:bCs/>
                <w:sz w:val="22"/>
                <w:szCs w:val="22"/>
              </w:rPr>
            </w:pPr>
          </w:p>
        </w:tc>
        <w:tc>
          <w:tcPr>
            <w:tcW w:w="144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02B7AB6A" w14:textId="77777777" w:rsidR="006D1661" w:rsidRPr="00206360" w:rsidRDefault="006D1661" w:rsidP="00C1110A">
            <w:pPr>
              <w:spacing w:before="60"/>
              <w:jc w:val="center"/>
              <w:rPr>
                <w:rFonts w:ascii="Arial" w:hAnsi="Arial" w:cs="Arial"/>
                <w:b/>
                <w:bCs/>
                <w:sz w:val="22"/>
                <w:szCs w:val="22"/>
              </w:rPr>
            </w:pPr>
          </w:p>
        </w:tc>
      </w:tr>
      <w:tr w:rsidR="006D1661" w:rsidRPr="00206360" w14:paraId="039619B7" w14:textId="77777777" w:rsidTr="00C1110A">
        <w:trPr>
          <w:trHeight w:val="20"/>
        </w:trPr>
        <w:tc>
          <w:tcPr>
            <w:tcW w:w="271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054C0086" w14:textId="77777777" w:rsidR="006D1661" w:rsidRPr="00206360" w:rsidRDefault="006D1661" w:rsidP="00C1110A">
            <w:pPr>
              <w:pStyle w:val="Ttulo1"/>
              <w:keepLines w:val="0"/>
              <w:spacing w:before="0"/>
              <w:jc w:val="center"/>
              <w:rPr>
                <w:rFonts w:ascii="Arial" w:hAnsi="Arial" w:cs="Arial"/>
                <w:sz w:val="22"/>
                <w:szCs w:val="22"/>
              </w:rPr>
            </w:pPr>
            <w:r w:rsidRPr="00206360">
              <w:rPr>
                <w:rFonts w:ascii="Arial" w:eastAsia="Times New Roman" w:hAnsi="Arial" w:cs="Arial"/>
                <w:color w:val="auto"/>
                <w:sz w:val="22"/>
                <w:szCs w:val="22"/>
              </w:rPr>
              <w:t>Valor Total del Contrato</w:t>
            </w:r>
          </w:p>
        </w:tc>
        <w:tc>
          <w:tcPr>
            <w:tcW w:w="1511"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4FBCCADA" w14:textId="77777777" w:rsidR="006D1661" w:rsidRPr="00CB2A8A" w:rsidRDefault="006D1661" w:rsidP="00C1110A">
            <w:pPr>
              <w:spacing w:before="60"/>
              <w:jc w:val="center"/>
              <w:rPr>
                <w:rFonts w:ascii="Arial" w:hAnsi="Arial" w:cs="Arial"/>
                <w:sz w:val="22"/>
                <w:szCs w:val="22"/>
              </w:rPr>
            </w:pPr>
            <w:r w:rsidRPr="00CB2A8A">
              <w:rPr>
                <w:rFonts w:ascii="Arial" w:hAnsi="Arial" w:cs="Arial"/>
                <w:sz w:val="22"/>
                <w:szCs w:val="22"/>
              </w:rPr>
              <w:t>$</w:t>
            </w:r>
            <w:r>
              <w:rPr>
                <w:rFonts w:ascii="Arial" w:eastAsia="Arial" w:hAnsi="Arial" w:cs="Arial"/>
                <w:noProof/>
                <w:sz w:val="22"/>
                <w:szCs w:val="22"/>
              </w:rPr>
              <w:t>30.000.000</w:t>
            </w:r>
          </w:p>
        </w:tc>
        <w:tc>
          <w:tcPr>
            <w:tcW w:w="172" w:type="dxa"/>
            <w:tcBorders>
              <w:top w:val="single" w:sz="4" w:space="0" w:color="C0C0C0"/>
              <w:left w:val="single" w:sz="4" w:space="0" w:color="000000"/>
              <w:bottom w:val="single" w:sz="4" w:space="0" w:color="C0C0C0"/>
              <w:right w:val="single" w:sz="4" w:space="0" w:color="000000"/>
            </w:tcBorders>
            <w:tcMar>
              <w:top w:w="15" w:type="dxa"/>
              <w:left w:w="70" w:type="dxa"/>
              <w:bottom w:w="15" w:type="dxa"/>
              <w:right w:w="70" w:type="dxa"/>
            </w:tcMar>
            <w:vAlign w:val="center"/>
          </w:tcPr>
          <w:p w14:paraId="18BEF38D" w14:textId="77777777" w:rsidR="006D1661" w:rsidRPr="00206360" w:rsidRDefault="006D1661" w:rsidP="00C1110A">
            <w:pPr>
              <w:spacing w:before="60"/>
              <w:jc w:val="center"/>
              <w:rPr>
                <w:rFonts w:ascii="Arial" w:hAnsi="Arial" w:cs="Arial"/>
                <w:b/>
                <w:bCs/>
                <w:sz w:val="22"/>
                <w:szCs w:val="22"/>
              </w:rPr>
            </w:pPr>
          </w:p>
        </w:tc>
        <w:tc>
          <w:tcPr>
            <w:tcW w:w="1392"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70922057" w14:textId="77777777" w:rsidR="006D1661" w:rsidRPr="00206360" w:rsidRDefault="006D1661" w:rsidP="00C1110A">
            <w:pPr>
              <w:spacing w:before="60"/>
              <w:jc w:val="center"/>
              <w:rPr>
                <w:rFonts w:ascii="Arial" w:hAnsi="Arial" w:cs="Arial"/>
                <w:b/>
                <w:bCs/>
                <w:sz w:val="22"/>
                <w:szCs w:val="22"/>
              </w:rPr>
            </w:pPr>
          </w:p>
        </w:tc>
        <w:tc>
          <w:tcPr>
            <w:tcW w:w="132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30EFABAF" w14:textId="77777777" w:rsidR="006D1661" w:rsidRPr="00206360" w:rsidRDefault="006D1661" w:rsidP="00C1110A">
            <w:pPr>
              <w:spacing w:before="60"/>
              <w:jc w:val="center"/>
              <w:rPr>
                <w:rFonts w:ascii="Arial" w:hAnsi="Arial" w:cs="Arial"/>
                <w:b/>
                <w:bCs/>
                <w:sz w:val="22"/>
                <w:szCs w:val="22"/>
              </w:rPr>
            </w:pPr>
          </w:p>
        </w:tc>
        <w:tc>
          <w:tcPr>
            <w:tcW w:w="138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759A18A3" w14:textId="77777777" w:rsidR="006D1661" w:rsidRPr="00206360" w:rsidRDefault="006D1661" w:rsidP="00C1110A">
            <w:pPr>
              <w:spacing w:before="60"/>
              <w:jc w:val="center"/>
              <w:rPr>
                <w:rFonts w:ascii="Arial" w:hAnsi="Arial" w:cs="Arial"/>
                <w:b/>
                <w:bCs/>
                <w:sz w:val="22"/>
                <w:szCs w:val="22"/>
              </w:rPr>
            </w:pPr>
          </w:p>
        </w:tc>
        <w:tc>
          <w:tcPr>
            <w:tcW w:w="144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33B00AAB" w14:textId="77777777" w:rsidR="006D1661" w:rsidRPr="00206360" w:rsidRDefault="006D1661" w:rsidP="00C1110A">
            <w:pPr>
              <w:spacing w:before="60"/>
              <w:jc w:val="center"/>
              <w:rPr>
                <w:rFonts w:ascii="Arial" w:hAnsi="Arial" w:cs="Arial"/>
                <w:b/>
                <w:bCs/>
                <w:sz w:val="22"/>
                <w:szCs w:val="22"/>
              </w:rPr>
            </w:pPr>
          </w:p>
        </w:tc>
      </w:tr>
      <w:tr w:rsidR="006D1661" w:rsidRPr="00206360" w14:paraId="4D541588" w14:textId="77777777" w:rsidTr="00C1110A">
        <w:trPr>
          <w:trHeight w:val="20"/>
        </w:trPr>
        <w:tc>
          <w:tcPr>
            <w:tcW w:w="271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306541EC" w14:textId="77777777" w:rsidR="006D1661" w:rsidRPr="00206360" w:rsidRDefault="006D1661" w:rsidP="00C1110A">
            <w:pPr>
              <w:pStyle w:val="Ttulo1"/>
              <w:keepLines w:val="0"/>
              <w:spacing w:before="0"/>
              <w:jc w:val="center"/>
              <w:rPr>
                <w:rFonts w:ascii="Arial" w:hAnsi="Arial" w:cs="Arial"/>
                <w:sz w:val="22"/>
                <w:szCs w:val="22"/>
              </w:rPr>
            </w:pPr>
            <w:r w:rsidRPr="00206360">
              <w:rPr>
                <w:rFonts w:ascii="Arial" w:eastAsia="Times New Roman" w:hAnsi="Arial" w:cs="Arial"/>
                <w:color w:val="auto"/>
                <w:sz w:val="22"/>
                <w:szCs w:val="22"/>
              </w:rPr>
              <w:t>Valor pagado</w:t>
            </w:r>
          </w:p>
        </w:tc>
        <w:tc>
          <w:tcPr>
            <w:tcW w:w="1511"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379EB64E" w14:textId="6A4A61EC" w:rsidR="006D1661" w:rsidRPr="00CB2A8A" w:rsidRDefault="006D1661" w:rsidP="00C1110A">
            <w:pPr>
              <w:spacing w:before="60"/>
              <w:jc w:val="center"/>
              <w:rPr>
                <w:rFonts w:ascii="Arial" w:hAnsi="Arial" w:cs="Arial"/>
                <w:sz w:val="22"/>
                <w:szCs w:val="22"/>
              </w:rPr>
            </w:pPr>
            <w:r w:rsidRPr="00CB2A8A">
              <w:rPr>
                <w:rFonts w:ascii="Arial" w:hAnsi="Arial" w:cs="Arial"/>
                <w:sz w:val="22"/>
                <w:szCs w:val="22"/>
              </w:rPr>
              <w:t>$</w:t>
            </w:r>
            <w:r w:rsidR="009F1936">
              <w:rPr>
                <w:rFonts w:ascii="Arial" w:hAnsi="Arial" w:cs="Arial"/>
                <w:sz w:val="22"/>
                <w:szCs w:val="22"/>
              </w:rPr>
              <w:t>5.000.000</w:t>
            </w:r>
          </w:p>
          <w:p w14:paraId="5EC49152" w14:textId="77777777" w:rsidR="006D1661" w:rsidRPr="00CB2A8A" w:rsidRDefault="006D1661" w:rsidP="00C1110A">
            <w:pPr>
              <w:spacing w:before="60"/>
              <w:rPr>
                <w:rFonts w:ascii="Arial" w:hAnsi="Arial" w:cs="Arial"/>
                <w:sz w:val="22"/>
                <w:szCs w:val="22"/>
              </w:rPr>
            </w:pPr>
          </w:p>
        </w:tc>
        <w:tc>
          <w:tcPr>
            <w:tcW w:w="172" w:type="dxa"/>
            <w:tcBorders>
              <w:top w:val="single" w:sz="4" w:space="0" w:color="C0C0C0"/>
              <w:left w:val="single" w:sz="4" w:space="0" w:color="000000"/>
              <w:bottom w:val="single" w:sz="4" w:space="0" w:color="C0C0C0"/>
              <w:right w:val="single" w:sz="4" w:space="0" w:color="000000"/>
            </w:tcBorders>
            <w:tcMar>
              <w:top w:w="15" w:type="dxa"/>
              <w:left w:w="70" w:type="dxa"/>
              <w:bottom w:w="15" w:type="dxa"/>
              <w:right w:w="70" w:type="dxa"/>
            </w:tcMar>
            <w:vAlign w:val="center"/>
          </w:tcPr>
          <w:p w14:paraId="3607DF77" w14:textId="77777777" w:rsidR="006D1661" w:rsidRPr="00206360" w:rsidRDefault="006D1661" w:rsidP="00C1110A">
            <w:pPr>
              <w:spacing w:before="60"/>
              <w:rPr>
                <w:rFonts w:ascii="Arial" w:hAnsi="Arial" w:cs="Arial"/>
                <w:b/>
                <w:bCs/>
                <w:sz w:val="22"/>
                <w:szCs w:val="22"/>
              </w:rPr>
            </w:pPr>
          </w:p>
        </w:tc>
        <w:tc>
          <w:tcPr>
            <w:tcW w:w="1392"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6714A88D" w14:textId="77777777" w:rsidR="006D1661" w:rsidRPr="00206360" w:rsidRDefault="006D1661" w:rsidP="00C1110A">
            <w:pPr>
              <w:spacing w:before="60"/>
              <w:jc w:val="center"/>
              <w:rPr>
                <w:rFonts w:ascii="Arial" w:hAnsi="Arial" w:cs="Arial"/>
                <w:b/>
                <w:bCs/>
                <w:sz w:val="22"/>
                <w:szCs w:val="22"/>
              </w:rPr>
            </w:pPr>
          </w:p>
        </w:tc>
        <w:tc>
          <w:tcPr>
            <w:tcW w:w="132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1E931EA3" w14:textId="77777777" w:rsidR="006D1661" w:rsidRPr="00206360" w:rsidRDefault="006D1661" w:rsidP="00C1110A">
            <w:pPr>
              <w:spacing w:before="60"/>
              <w:jc w:val="center"/>
              <w:rPr>
                <w:rFonts w:ascii="Arial" w:hAnsi="Arial" w:cs="Arial"/>
                <w:b/>
                <w:bCs/>
                <w:sz w:val="22"/>
                <w:szCs w:val="22"/>
              </w:rPr>
            </w:pPr>
          </w:p>
        </w:tc>
        <w:tc>
          <w:tcPr>
            <w:tcW w:w="138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0D0B1EE5" w14:textId="77777777" w:rsidR="006D1661" w:rsidRPr="00206360" w:rsidRDefault="006D1661" w:rsidP="00C1110A">
            <w:pPr>
              <w:spacing w:before="60"/>
              <w:jc w:val="center"/>
              <w:rPr>
                <w:rFonts w:ascii="Arial" w:hAnsi="Arial" w:cs="Arial"/>
                <w:b/>
                <w:bCs/>
                <w:sz w:val="22"/>
                <w:szCs w:val="22"/>
              </w:rPr>
            </w:pPr>
          </w:p>
        </w:tc>
        <w:tc>
          <w:tcPr>
            <w:tcW w:w="144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7EACFC32" w14:textId="77777777" w:rsidR="006D1661" w:rsidRPr="00206360" w:rsidRDefault="006D1661" w:rsidP="00C1110A">
            <w:pPr>
              <w:spacing w:before="60"/>
              <w:jc w:val="center"/>
              <w:rPr>
                <w:rFonts w:ascii="Arial" w:hAnsi="Arial" w:cs="Arial"/>
                <w:b/>
                <w:bCs/>
                <w:sz w:val="22"/>
                <w:szCs w:val="22"/>
              </w:rPr>
            </w:pPr>
          </w:p>
        </w:tc>
      </w:tr>
      <w:tr w:rsidR="006D1661" w:rsidRPr="00206360" w14:paraId="2364597F" w14:textId="77777777" w:rsidTr="00C1110A">
        <w:trPr>
          <w:trHeight w:val="20"/>
        </w:trPr>
        <w:tc>
          <w:tcPr>
            <w:tcW w:w="271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2DCAD68D" w14:textId="77777777" w:rsidR="006D1661" w:rsidRPr="00206360" w:rsidRDefault="006D1661" w:rsidP="00C1110A">
            <w:pPr>
              <w:pStyle w:val="Ttulo1"/>
              <w:keepLines w:val="0"/>
              <w:spacing w:before="0"/>
              <w:jc w:val="center"/>
              <w:rPr>
                <w:rFonts w:ascii="Arial" w:hAnsi="Arial" w:cs="Arial"/>
                <w:sz w:val="22"/>
                <w:szCs w:val="22"/>
              </w:rPr>
            </w:pPr>
            <w:r w:rsidRPr="00206360">
              <w:rPr>
                <w:rFonts w:ascii="Arial" w:eastAsia="Times New Roman" w:hAnsi="Arial" w:cs="Arial"/>
                <w:color w:val="auto"/>
                <w:sz w:val="22"/>
                <w:szCs w:val="22"/>
              </w:rPr>
              <w:t>Valor causado que no se ha pagado</w:t>
            </w:r>
          </w:p>
        </w:tc>
        <w:tc>
          <w:tcPr>
            <w:tcW w:w="1511"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5995B863" w14:textId="77777777" w:rsidR="006D1661" w:rsidRPr="00CB2A8A" w:rsidRDefault="006D1661" w:rsidP="00C1110A">
            <w:pPr>
              <w:spacing w:before="60"/>
              <w:jc w:val="center"/>
              <w:rPr>
                <w:rFonts w:ascii="Arial" w:hAnsi="Arial" w:cs="Arial"/>
                <w:sz w:val="22"/>
                <w:szCs w:val="22"/>
              </w:rPr>
            </w:pPr>
            <w:r w:rsidRPr="00CB2A8A">
              <w:rPr>
                <w:rFonts w:ascii="Arial" w:hAnsi="Arial" w:cs="Arial"/>
                <w:sz w:val="22"/>
                <w:szCs w:val="22"/>
              </w:rPr>
              <w:t>$</w:t>
            </w:r>
            <w:r>
              <w:rPr>
                <w:rFonts w:ascii="Arial" w:eastAsia="Arial" w:hAnsi="Arial" w:cs="Arial"/>
                <w:noProof/>
                <w:sz w:val="22"/>
                <w:szCs w:val="22"/>
              </w:rPr>
              <w:t>5.000.000</w:t>
            </w:r>
          </w:p>
        </w:tc>
        <w:tc>
          <w:tcPr>
            <w:tcW w:w="172" w:type="dxa"/>
            <w:tcBorders>
              <w:top w:val="single" w:sz="4" w:space="0" w:color="C0C0C0"/>
              <w:left w:val="single" w:sz="4" w:space="0" w:color="000000"/>
              <w:right w:val="single" w:sz="4" w:space="0" w:color="000000"/>
            </w:tcBorders>
            <w:tcMar>
              <w:top w:w="15" w:type="dxa"/>
              <w:left w:w="70" w:type="dxa"/>
              <w:bottom w:w="15" w:type="dxa"/>
              <w:right w:w="70" w:type="dxa"/>
            </w:tcMar>
            <w:vAlign w:val="center"/>
          </w:tcPr>
          <w:p w14:paraId="5FCF8DA6" w14:textId="77777777" w:rsidR="006D1661" w:rsidRPr="00206360" w:rsidRDefault="006D1661" w:rsidP="00C1110A">
            <w:pPr>
              <w:spacing w:before="60"/>
              <w:jc w:val="center"/>
              <w:rPr>
                <w:rFonts w:ascii="Arial" w:hAnsi="Arial" w:cs="Arial"/>
                <w:b/>
                <w:bCs/>
                <w:sz w:val="22"/>
                <w:szCs w:val="22"/>
              </w:rPr>
            </w:pPr>
          </w:p>
        </w:tc>
        <w:tc>
          <w:tcPr>
            <w:tcW w:w="1392"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3879F16C" w14:textId="77777777" w:rsidR="006D1661" w:rsidRPr="00206360" w:rsidRDefault="006D1661" w:rsidP="00C1110A">
            <w:pPr>
              <w:spacing w:before="60"/>
              <w:jc w:val="center"/>
              <w:rPr>
                <w:rFonts w:ascii="Arial" w:hAnsi="Arial" w:cs="Arial"/>
                <w:b/>
                <w:bCs/>
                <w:sz w:val="22"/>
                <w:szCs w:val="22"/>
              </w:rPr>
            </w:pPr>
          </w:p>
        </w:tc>
        <w:tc>
          <w:tcPr>
            <w:tcW w:w="132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392F8717" w14:textId="77777777" w:rsidR="006D1661" w:rsidRPr="00206360" w:rsidRDefault="006D1661" w:rsidP="00C1110A">
            <w:pPr>
              <w:spacing w:before="60"/>
              <w:jc w:val="center"/>
              <w:rPr>
                <w:rFonts w:ascii="Arial" w:hAnsi="Arial" w:cs="Arial"/>
                <w:b/>
                <w:bCs/>
                <w:sz w:val="22"/>
                <w:szCs w:val="22"/>
              </w:rPr>
            </w:pPr>
          </w:p>
        </w:tc>
        <w:tc>
          <w:tcPr>
            <w:tcW w:w="138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6F5E4270" w14:textId="77777777" w:rsidR="006D1661" w:rsidRPr="00206360" w:rsidRDefault="006D1661" w:rsidP="00C1110A">
            <w:pPr>
              <w:spacing w:before="60"/>
              <w:jc w:val="center"/>
              <w:rPr>
                <w:rFonts w:ascii="Arial" w:hAnsi="Arial" w:cs="Arial"/>
                <w:b/>
                <w:bCs/>
                <w:sz w:val="22"/>
                <w:szCs w:val="22"/>
              </w:rPr>
            </w:pPr>
          </w:p>
        </w:tc>
        <w:tc>
          <w:tcPr>
            <w:tcW w:w="144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0E27AEAA" w14:textId="77777777" w:rsidR="006D1661" w:rsidRPr="00206360" w:rsidRDefault="006D1661" w:rsidP="00C1110A">
            <w:pPr>
              <w:spacing w:before="60"/>
              <w:jc w:val="center"/>
              <w:rPr>
                <w:rFonts w:ascii="Arial" w:hAnsi="Arial" w:cs="Arial"/>
                <w:b/>
                <w:bCs/>
                <w:sz w:val="22"/>
                <w:szCs w:val="22"/>
              </w:rPr>
            </w:pPr>
          </w:p>
        </w:tc>
      </w:tr>
      <w:tr w:rsidR="006D1661" w:rsidRPr="00206360" w14:paraId="48971B71" w14:textId="77777777" w:rsidTr="00C1110A">
        <w:trPr>
          <w:trHeight w:val="20"/>
        </w:trPr>
        <w:tc>
          <w:tcPr>
            <w:tcW w:w="271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5BCA1748" w14:textId="77777777" w:rsidR="006D1661" w:rsidRPr="00206360" w:rsidRDefault="006D1661" w:rsidP="00C1110A">
            <w:pPr>
              <w:pStyle w:val="Ttulo1"/>
              <w:keepLines w:val="0"/>
              <w:spacing w:before="0"/>
              <w:jc w:val="center"/>
              <w:rPr>
                <w:rFonts w:ascii="Arial" w:hAnsi="Arial" w:cs="Arial"/>
                <w:sz w:val="22"/>
                <w:szCs w:val="22"/>
              </w:rPr>
            </w:pPr>
            <w:r w:rsidRPr="00206360">
              <w:rPr>
                <w:rFonts w:ascii="Arial" w:eastAsia="Times New Roman" w:hAnsi="Arial" w:cs="Arial"/>
                <w:color w:val="auto"/>
                <w:sz w:val="22"/>
                <w:szCs w:val="22"/>
              </w:rPr>
              <w:t>Valor total ejecutado</w:t>
            </w:r>
          </w:p>
        </w:tc>
        <w:tc>
          <w:tcPr>
            <w:tcW w:w="1511"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72EBFD32" w14:textId="21276CA0" w:rsidR="006D1661" w:rsidRPr="00CB2A8A" w:rsidRDefault="006D1661" w:rsidP="00C1110A">
            <w:pPr>
              <w:spacing w:before="60"/>
              <w:jc w:val="center"/>
              <w:rPr>
                <w:rFonts w:ascii="Arial" w:hAnsi="Arial" w:cs="Arial"/>
                <w:sz w:val="22"/>
                <w:szCs w:val="22"/>
              </w:rPr>
            </w:pPr>
            <w:r w:rsidRPr="00CB2A8A">
              <w:rPr>
                <w:rFonts w:ascii="Arial" w:hAnsi="Arial" w:cs="Arial"/>
                <w:sz w:val="22"/>
                <w:szCs w:val="22"/>
              </w:rPr>
              <w:t>$</w:t>
            </w:r>
            <w:r w:rsidR="009F1936">
              <w:rPr>
                <w:rFonts w:ascii="Arial" w:hAnsi="Arial" w:cs="Arial"/>
                <w:sz w:val="22"/>
                <w:szCs w:val="22"/>
              </w:rPr>
              <w:t>10</w:t>
            </w:r>
            <w:r>
              <w:rPr>
                <w:rFonts w:ascii="Arial" w:eastAsia="Arial" w:hAnsi="Arial" w:cs="Arial"/>
                <w:noProof/>
                <w:sz w:val="22"/>
                <w:szCs w:val="22"/>
              </w:rPr>
              <w:t>.000.000</w:t>
            </w:r>
            <w:r w:rsidRPr="00CB2A8A">
              <w:rPr>
                <w:rFonts w:ascii="Arial" w:hAnsi="Arial" w:cs="Arial"/>
                <w:sz w:val="22"/>
                <w:szCs w:val="22"/>
              </w:rPr>
              <w:t xml:space="preserve"> </w:t>
            </w:r>
          </w:p>
        </w:tc>
        <w:tc>
          <w:tcPr>
            <w:tcW w:w="172" w:type="dxa"/>
            <w:tcBorders>
              <w:top w:val="single" w:sz="4" w:space="0" w:color="C0C0C0"/>
              <w:left w:val="single" w:sz="4" w:space="0" w:color="000000"/>
              <w:right w:val="single" w:sz="4" w:space="0" w:color="000000"/>
            </w:tcBorders>
            <w:tcMar>
              <w:top w:w="15" w:type="dxa"/>
              <w:left w:w="70" w:type="dxa"/>
              <w:bottom w:w="15" w:type="dxa"/>
              <w:right w:w="70" w:type="dxa"/>
            </w:tcMar>
            <w:vAlign w:val="center"/>
          </w:tcPr>
          <w:p w14:paraId="625D5169" w14:textId="77777777" w:rsidR="006D1661" w:rsidRPr="00206360" w:rsidRDefault="006D1661" w:rsidP="00C1110A">
            <w:pPr>
              <w:spacing w:before="60"/>
              <w:jc w:val="center"/>
              <w:rPr>
                <w:rFonts w:ascii="Arial" w:hAnsi="Arial" w:cs="Arial"/>
                <w:b/>
                <w:bCs/>
                <w:sz w:val="22"/>
                <w:szCs w:val="22"/>
              </w:rPr>
            </w:pPr>
          </w:p>
        </w:tc>
        <w:tc>
          <w:tcPr>
            <w:tcW w:w="1392"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310918B7" w14:textId="77777777" w:rsidR="006D1661" w:rsidRPr="00206360" w:rsidRDefault="006D1661" w:rsidP="00C1110A">
            <w:pPr>
              <w:spacing w:before="60"/>
              <w:jc w:val="center"/>
              <w:rPr>
                <w:rFonts w:ascii="Arial" w:hAnsi="Arial" w:cs="Arial"/>
                <w:b/>
                <w:bCs/>
                <w:sz w:val="22"/>
                <w:szCs w:val="22"/>
              </w:rPr>
            </w:pPr>
          </w:p>
        </w:tc>
        <w:tc>
          <w:tcPr>
            <w:tcW w:w="132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4505E9B7" w14:textId="77777777" w:rsidR="006D1661" w:rsidRPr="00206360" w:rsidRDefault="006D1661" w:rsidP="00C1110A">
            <w:pPr>
              <w:spacing w:before="60"/>
              <w:jc w:val="center"/>
              <w:rPr>
                <w:rFonts w:ascii="Arial" w:hAnsi="Arial" w:cs="Arial"/>
                <w:b/>
                <w:bCs/>
                <w:sz w:val="22"/>
                <w:szCs w:val="22"/>
              </w:rPr>
            </w:pPr>
          </w:p>
        </w:tc>
        <w:tc>
          <w:tcPr>
            <w:tcW w:w="138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0EE3E507" w14:textId="77777777" w:rsidR="006D1661" w:rsidRPr="00206360" w:rsidRDefault="006D1661" w:rsidP="00C1110A">
            <w:pPr>
              <w:spacing w:before="60"/>
              <w:rPr>
                <w:rFonts w:ascii="Arial" w:hAnsi="Arial" w:cs="Arial"/>
                <w:b/>
                <w:bCs/>
                <w:sz w:val="22"/>
                <w:szCs w:val="22"/>
              </w:rPr>
            </w:pPr>
          </w:p>
        </w:tc>
        <w:tc>
          <w:tcPr>
            <w:tcW w:w="144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57D60553" w14:textId="77777777" w:rsidR="006D1661" w:rsidRPr="00206360" w:rsidRDefault="006D1661" w:rsidP="00C1110A">
            <w:pPr>
              <w:spacing w:before="60"/>
              <w:jc w:val="center"/>
              <w:rPr>
                <w:rFonts w:ascii="Arial" w:hAnsi="Arial" w:cs="Arial"/>
                <w:b/>
                <w:bCs/>
                <w:sz w:val="22"/>
                <w:szCs w:val="22"/>
              </w:rPr>
            </w:pPr>
          </w:p>
        </w:tc>
      </w:tr>
      <w:tr w:rsidR="006D1661" w:rsidRPr="00206360" w14:paraId="4A5470F4" w14:textId="77777777" w:rsidTr="00C1110A">
        <w:trPr>
          <w:trHeight w:val="20"/>
        </w:trPr>
        <w:tc>
          <w:tcPr>
            <w:tcW w:w="271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6804932B" w14:textId="77777777" w:rsidR="006D1661" w:rsidRPr="00206360" w:rsidRDefault="006D1661" w:rsidP="00C1110A">
            <w:pPr>
              <w:pStyle w:val="Ttulo1"/>
              <w:keepLines w:val="0"/>
              <w:spacing w:before="0"/>
              <w:jc w:val="center"/>
              <w:rPr>
                <w:rFonts w:ascii="Arial" w:hAnsi="Arial" w:cs="Arial"/>
                <w:sz w:val="22"/>
                <w:szCs w:val="22"/>
              </w:rPr>
            </w:pPr>
            <w:r w:rsidRPr="00206360">
              <w:rPr>
                <w:rFonts w:ascii="Arial" w:eastAsia="Times New Roman" w:hAnsi="Arial" w:cs="Arial"/>
                <w:color w:val="auto"/>
                <w:sz w:val="22"/>
                <w:szCs w:val="22"/>
              </w:rPr>
              <w:t>Valor saldo por ejecutar</w:t>
            </w:r>
          </w:p>
        </w:tc>
        <w:tc>
          <w:tcPr>
            <w:tcW w:w="1511"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128EBFA7" w14:textId="232A4436" w:rsidR="006D1661" w:rsidRPr="00CB2A8A" w:rsidRDefault="006D1661" w:rsidP="00C1110A">
            <w:pPr>
              <w:spacing w:before="60"/>
              <w:jc w:val="center"/>
              <w:rPr>
                <w:rFonts w:ascii="Arial" w:hAnsi="Arial" w:cs="Arial"/>
                <w:sz w:val="22"/>
                <w:szCs w:val="22"/>
              </w:rPr>
            </w:pPr>
            <w:r w:rsidRPr="00CB2A8A">
              <w:rPr>
                <w:rFonts w:ascii="Arial" w:hAnsi="Arial" w:cs="Arial"/>
                <w:sz w:val="22"/>
                <w:szCs w:val="22"/>
              </w:rPr>
              <w:t>$</w:t>
            </w:r>
            <w:r>
              <w:rPr>
                <w:rFonts w:ascii="Arial" w:eastAsia="Arial" w:hAnsi="Arial" w:cs="Arial"/>
                <w:noProof/>
                <w:sz w:val="22"/>
                <w:szCs w:val="22"/>
              </w:rPr>
              <w:t>2</w:t>
            </w:r>
            <w:r w:rsidR="009F1936">
              <w:rPr>
                <w:rFonts w:ascii="Arial" w:eastAsia="Arial" w:hAnsi="Arial" w:cs="Arial"/>
                <w:noProof/>
                <w:sz w:val="22"/>
                <w:szCs w:val="22"/>
              </w:rPr>
              <w:t>0</w:t>
            </w:r>
            <w:r>
              <w:rPr>
                <w:rFonts w:ascii="Arial" w:eastAsia="Arial" w:hAnsi="Arial" w:cs="Arial"/>
                <w:noProof/>
                <w:sz w:val="22"/>
                <w:szCs w:val="22"/>
              </w:rPr>
              <w:t>.000.000</w:t>
            </w:r>
            <w:r w:rsidRPr="00CB2A8A">
              <w:rPr>
                <w:rFonts w:ascii="Arial" w:hAnsi="Arial" w:cs="Arial"/>
                <w:sz w:val="22"/>
                <w:szCs w:val="22"/>
              </w:rPr>
              <w:t xml:space="preserve"> </w:t>
            </w:r>
          </w:p>
        </w:tc>
        <w:tc>
          <w:tcPr>
            <w:tcW w:w="172" w:type="dxa"/>
            <w:tcBorders>
              <w:top w:val="single" w:sz="4" w:space="0" w:color="C0C0C0"/>
              <w:left w:val="single" w:sz="4" w:space="0" w:color="000000"/>
              <w:bottom w:val="single" w:sz="4" w:space="0" w:color="C0C0C0"/>
              <w:right w:val="single" w:sz="4" w:space="0" w:color="000000"/>
            </w:tcBorders>
            <w:tcMar>
              <w:top w:w="15" w:type="dxa"/>
              <w:left w:w="70" w:type="dxa"/>
              <w:bottom w:w="15" w:type="dxa"/>
              <w:right w:w="70" w:type="dxa"/>
            </w:tcMar>
            <w:vAlign w:val="center"/>
          </w:tcPr>
          <w:p w14:paraId="095B13C8" w14:textId="77777777" w:rsidR="006D1661" w:rsidRPr="00206360" w:rsidRDefault="006D1661" w:rsidP="00C1110A">
            <w:pPr>
              <w:spacing w:before="60"/>
              <w:jc w:val="center"/>
              <w:rPr>
                <w:rFonts w:ascii="Arial" w:hAnsi="Arial" w:cs="Arial"/>
                <w:b/>
                <w:bCs/>
                <w:sz w:val="22"/>
                <w:szCs w:val="22"/>
              </w:rPr>
            </w:pPr>
          </w:p>
        </w:tc>
        <w:tc>
          <w:tcPr>
            <w:tcW w:w="1392"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06129648" w14:textId="77777777" w:rsidR="006D1661" w:rsidRPr="00206360" w:rsidRDefault="006D1661" w:rsidP="00C1110A">
            <w:pPr>
              <w:spacing w:before="60"/>
              <w:rPr>
                <w:rFonts w:ascii="Arial" w:hAnsi="Arial" w:cs="Arial"/>
                <w:b/>
                <w:bCs/>
                <w:sz w:val="22"/>
                <w:szCs w:val="22"/>
              </w:rPr>
            </w:pPr>
          </w:p>
        </w:tc>
        <w:tc>
          <w:tcPr>
            <w:tcW w:w="132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121C0B98" w14:textId="77777777" w:rsidR="006D1661" w:rsidRPr="00206360" w:rsidRDefault="006D1661" w:rsidP="00C1110A">
            <w:pPr>
              <w:spacing w:before="60"/>
              <w:rPr>
                <w:rFonts w:ascii="Arial" w:hAnsi="Arial" w:cs="Arial"/>
                <w:b/>
                <w:bCs/>
                <w:sz w:val="22"/>
                <w:szCs w:val="22"/>
              </w:rPr>
            </w:pPr>
          </w:p>
        </w:tc>
        <w:tc>
          <w:tcPr>
            <w:tcW w:w="138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58F58BFA" w14:textId="77777777" w:rsidR="006D1661" w:rsidRPr="00206360" w:rsidRDefault="006D1661" w:rsidP="00C1110A">
            <w:pPr>
              <w:spacing w:before="60"/>
              <w:jc w:val="center"/>
              <w:rPr>
                <w:rFonts w:ascii="Arial" w:hAnsi="Arial" w:cs="Arial"/>
                <w:b/>
                <w:bCs/>
                <w:sz w:val="22"/>
                <w:szCs w:val="22"/>
              </w:rPr>
            </w:pPr>
          </w:p>
        </w:tc>
        <w:tc>
          <w:tcPr>
            <w:tcW w:w="144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5F07D3C7" w14:textId="77777777" w:rsidR="006D1661" w:rsidRPr="00206360" w:rsidRDefault="006D1661" w:rsidP="00C1110A">
            <w:pPr>
              <w:spacing w:before="60"/>
              <w:jc w:val="center"/>
              <w:rPr>
                <w:rFonts w:ascii="Arial" w:hAnsi="Arial" w:cs="Arial"/>
                <w:b/>
                <w:bCs/>
                <w:sz w:val="22"/>
                <w:szCs w:val="22"/>
              </w:rPr>
            </w:pPr>
          </w:p>
        </w:tc>
      </w:tr>
      <w:tr w:rsidR="006D1661" w:rsidRPr="00206360" w14:paraId="38770058" w14:textId="77777777" w:rsidTr="00C1110A">
        <w:trPr>
          <w:trHeight w:val="20"/>
        </w:trPr>
        <w:tc>
          <w:tcPr>
            <w:tcW w:w="271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247E1D8E" w14:textId="77777777" w:rsidR="006D1661" w:rsidRPr="00206360" w:rsidRDefault="006D1661" w:rsidP="00C1110A">
            <w:pPr>
              <w:pStyle w:val="Ttulo1"/>
              <w:keepLines w:val="0"/>
              <w:spacing w:before="0"/>
              <w:jc w:val="center"/>
              <w:rPr>
                <w:rFonts w:ascii="Arial" w:hAnsi="Arial" w:cs="Arial"/>
                <w:sz w:val="22"/>
                <w:szCs w:val="22"/>
              </w:rPr>
            </w:pPr>
            <w:r w:rsidRPr="00206360">
              <w:rPr>
                <w:rFonts w:ascii="Arial" w:eastAsia="Times New Roman" w:hAnsi="Arial" w:cs="Arial"/>
                <w:color w:val="auto"/>
                <w:sz w:val="22"/>
                <w:szCs w:val="22"/>
              </w:rPr>
              <w:t>Intereses moratorios</w:t>
            </w:r>
          </w:p>
        </w:tc>
        <w:tc>
          <w:tcPr>
            <w:tcW w:w="1511"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15408D0E" w14:textId="77777777" w:rsidR="006D1661" w:rsidRPr="00CB2A8A" w:rsidRDefault="006D1661" w:rsidP="00C1110A">
            <w:pPr>
              <w:spacing w:before="60"/>
              <w:jc w:val="center"/>
              <w:rPr>
                <w:rFonts w:ascii="Arial" w:hAnsi="Arial" w:cs="Arial"/>
                <w:sz w:val="22"/>
                <w:szCs w:val="22"/>
              </w:rPr>
            </w:pPr>
            <w:r w:rsidRPr="00CB2A8A">
              <w:rPr>
                <w:rFonts w:ascii="Arial" w:hAnsi="Arial" w:cs="Arial"/>
                <w:sz w:val="22"/>
                <w:szCs w:val="22"/>
              </w:rPr>
              <w:t>$0</w:t>
            </w:r>
          </w:p>
        </w:tc>
        <w:tc>
          <w:tcPr>
            <w:tcW w:w="172" w:type="dxa"/>
            <w:tcBorders>
              <w:top w:val="single" w:sz="4" w:space="0" w:color="C0C0C0"/>
              <w:left w:val="single" w:sz="4" w:space="0" w:color="000000"/>
              <w:right w:val="single" w:sz="4" w:space="0" w:color="000000"/>
            </w:tcBorders>
            <w:tcMar>
              <w:top w:w="15" w:type="dxa"/>
              <w:left w:w="70" w:type="dxa"/>
              <w:bottom w:w="15" w:type="dxa"/>
              <w:right w:w="70" w:type="dxa"/>
            </w:tcMar>
            <w:vAlign w:val="center"/>
          </w:tcPr>
          <w:p w14:paraId="68701BF7" w14:textId="77777777" w:rsidR="006D1661" w:rsidRPr="00206360" w:rsidRDefault="006D1661" w:rsidP="00C1110A">
            <w:pPr>
              <w:spacing w:before="60"/>
              <w:jc w:val="center"/>
              <w:rPr>
                <w:rFonts w:ascii="Arial" w:hAnsi="Arial" w:cs="Arial"/>
                <w:b/>
                <w:bCs/>
                <w:sz w:val="22"/>
                <w:szCs w:val="22"/>
              </w:rPr>
            </w:pPr>
          </w:p>
        </w:tc>
        <w:tc>
          <w:tcPr>
            <w:tcW w:w="1392"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2FEDB051" w14:textId="77777777" w:rsidR="006D1661" w:rsidRPr="00206360" w:rsidRDefault="006D1661" w:rsidP="00C1110A">
            <w:pPr>
              <w:spacing w:before="60"/>
              <w:jc w:val="center"/>
              <w:rPr>
                <w:rFonts w:ascii="Arial" w:hAnsi="Arial" w:cs="Arial"/>
                <w:b/>
                <w:bCs/>
                <w:sz w:val="22"/>
                <w:szCs w:val="22"/>
              </w:rPr>
            </w:pPr>
          </w:p>
        </w:tc>
        <w:tc>
          <w:tcPr>
            <w:tcW w:w="132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4C91E83F" w14:textId="77777777" w:rsidR="006D1661" w:rsidRPr="00206360" w:rsidRDefault="006D1661" w:rsidP="00C1110A">
            <w:pPr>
              <w:spacing w:before="60"/>
              <w:jc w:val="center"/>
              <w:rPr>
                <w:rFonts w:ascii="Arial" w:hAnsi="Arial" w:cs="Arial"/>
                <w:b/>
                <w:bCs/>
                <w:sz w:val="22"/>
                <w:szCs w:val="22"/>
              </w:rPr>
            </w:pPr>
          </w:p>
        </w:tc>
        <w:tc>
          <w:tcPr>
            <w:tcW w:w="138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1487840B" w14:textId="77777777" w:rsidR="006D1661" w:rsidRPr="00206360" w:rsidRDefault="006D1661" w:rsidP="00C1110A">
            <w:pPr>
              <w:spacing w:before="60"/>
              <w:jc w:val="center"/>
              <w:rPr>
                <w:rFonts w:ascii="Arial" w:hAnsi="Arial" w:cs="Arial"/>
                <w:b/>
                <w:bCs/>
                <w:sz w:val="22"/>
                <w:szCs w:val="22"/>
              </w:rPr>
            </w:pPr>
          </w:p>
        </w:tc>
        <w:tc>
          <w:tcPr>
            <w:tcW w:w="144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2DE15497" w14:textId="77777777" w:rsidR="006D1661" w:rsidRPr="00206360" w:rsidRDefault="006D1661" w:rsidP="00C1110A">
            <w:pPr>
              <w:spacing w:before="60"/>
              <w:jc w:val="center"/>
              <w:rPr>
                <w:rFonts w:ascii="Arial" w:hAnsi="Arial" w:cs="Arial"/>
                <w:b/>
                <w:bCs/>
                <w:sz w:val="22"/>
                <w:szCs w:val="22"/>
              </w:rPr>
            </w:pPr>
          </w:p>
        </w:tc>
      </w:tr>
    </w:tbl>
    <w:p w14:paraId="4855017E" w14:textId="77777777" w:rsidR="006D1661" w:rsidRPr="00206360" w:rsidRDefault="006D1661" w:rsidP="006D1661">
      <w:pPr>
        <w:rPr>
          <w:rFonts w:ascii="Arial" w:hAnsi="Arial" w:cs="Arial"/>
          <w:sz w:val="22"/>
          <w:szCs w:val="22"/>
        </w:rPr>
      </w:pPr>
    </w:p>
    <w:tbl>
      <w:tblPr>
        <w:tblW w:w="9923" w:type="dxa"/>
        <w:tblCellMar>
          <w:top w:w="15" w:type="dxa"/>
          <w:left w:w="15" w:type="dxa"/>
          <w:bottom w:w="15" w:type="dxa"/>
          <w:right w:w="15" w:type="dxa"/>
        </w:tblCellMar>
        <w:tblLook w:val="04A0" w:firstRow="1" w:lastRow="0" w:firstColumn="1" w:lastColumn="0" w:noHBand="0" w:noVBand="1"/>
      </w:tblPr>
      <w:tblGrid>
        <w:gridCol w:w="3047"/>
        <w:gridCol w:w="67"/>
        <w:gridCol w:w="1492"/>
        <w:gridCol w:w="209"/>
        <w:gridCol w:w="358"/>
        <w:gridCol w:w="1560"/>
        <w:gridCol w:w="425"/>
        <w:gridCol w:w="567"/>
        <w:gridCol w:w="567"/>
        <w:gridCol w:w="1631"/>
      </w:tblGrid>
      <w:tr w:rsidR="006D1661" w:rsidRPr="00206360" w14:paraId="74C02989" w14:textId="77777777" w:rsidTr="00C1110A">
        <w:trPr>
          <w:trHeight w:val="271"/>
        </w:trPr>
        <w:tc>
          <w:tcPr>
            <w:tcW w:w="9923" w:type="dxa"/>
            <w:gridSpan w:val="10"/>
            <w:tcBorders>
              <w:top w:val="single" w:sz="4" w:space="0" w:color="000000"/>
              <w:left w:val="single" w:sz="4" w:space="0" w:color="000000"/>
              <w:bottom w:val="single" w:sz="4" w:space="0" w:color="000000"/>
              <w:right w:val="single" w:sz="4" w:space="0" w:color="000000"/>
            </w:tcBorders>
            <w:shd w:val="clear" w:color="auto" w:fill="C0C0C0"/>
            <w:tcMar>
              <w:top w:w="15" w:type="dxa"/>
              <w:left w:w="70" w:type="dxa"/>
              <w:bottom w:w="15" w:type="dxa"/>
              <w:right w:w="70" w:type="dxa"/>
            </w:tcMar>
            <w:vAlign w:val="center"/>
            <w:hideMark/>
          </w:tcPr>
          <w:p w14:paraId="00270A3B" w14:textId="77777777" w:rsidR="006D1661" w:rsidRPr="00206360" w:rsidRDefault="006D1661" w:rsidP="00C1110A">
            <w:pPr>
              <w:rPr>
                <w:rFonts w:ascii="Arial" w:hAnsi="Arial" w:cs="Arial"/>
                <w:sz w:val="22"/>
                <w:szCs w:val="22"/>
              </w:rPr>
            </w:pPr>
            <w:r w:rsidRPr="00206360">
              <w:rPr>
                <w:rFonts w:ascii="Arial" w:hAnsi="Arial" w:cs="Arial"/>
                <w:b/>
                <w:bCs/>
                <w:sz w:val="22"/>
                <w:szCs w:val="22"/>
              </w:rPr>
              <w:t>SEGUIMIENTO FINANCIERO Y CONTABLE</w:t>
            </w:r>
          </w:p>
        </w:tc>
      </w:tr>
      <w:tr w:rsidR="006D1661" w:rsidRPr="00206360" w14:paraId="69B71741" w14:textId="77777777" w:rsidTr="00C1110A">
        <w:trPr>
          <w:trHeight w:val="459"/>
        </w:trPr>
        <w:tc>
          <w:tcPr>
            <w:tcW w:w="9923" w:type="dxa"/>
            <w:gridSpan w:val="10"/>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0B065E24" w14:textId="77777777" w:rsidR="006D1661" w:rsidRPr="00206360" w:rsidRDefault="006D1661" w:rsidP="00C1110A">
            <w:pPr>
              <w:ind w:left="2" w:hanging="2"/>
              <w:jc w:val="both"/>
              <w:rPr>
                <w:rFonts w:ascii="Arial" w:hAnsi="Arial" w:cs="Arial"/>
                <w:sz w:val="22"/>
                <w:szCs w:val="22"/>
              </w:rPr>
            </w:pPr>
            <w:r w:rsidRPr="00206360">
              <w:rPr>
                <w:rFonts w:ascii="Arial" w:hAnsi="Arial" w:cs="Arial"/>
                <w:b/>
                <w:bCs/>
                <w:sz w:val="22"/>
                <w:szCs w:val="22"/>
              </w:rPr>
              <w:t>Seguimiento financiero y contable según corresponda, si es aplicable se hace la anotación; si no lo es, se escribe NO APLICA. Si es necesaria otra información financiera o contable se puede agregar.</w:t>
            </w:r>
          </w:p>
          <w:p w14:paraId="0E56460D" w14:textId="77777777" w:rsidR="006D1661" w:rsidRPr="00206360" w:rsidRDefault="006D1661" w:rsidP="00C1110A">
            <w:pPr>
              <w:numPr>
                <w:ilvl w:val="0"/>
                <w:numId w:val="4"/>
              </w:numPr>
              <w:tabs>
                <w:tab w:val="left" w:pos="732"/>
              </w:tabs>
              <w:ind w:left="492"/>
              <w:jc w:val="both"/>
              <w:rPr>
                <w:rFonts w:ascii="Arial" w:hAnsi="Arial" w:cs="Arial"/>
                <w:sz w:val="22"/>
                <w:szCs w:val="22"/>
              </w:rPr>
            </w:pPr>
            <w:r w:rsidRPr="00206360">
              <w:rPr>
                <w:rFonts w:ascii="Arial" w:hAnsi="Arial" w:cs="Arial"/>
                <w:b/>
                <w:bCs/>
                <w:sz w:val="22"/>
                <w:szCs w:val="22"/>
              </w:rPr>
              <w:t xml:space="preserve">Seguimiento de la gestión financiera del contrato, incluyendo el registro presupuestal, la planeación de los pagos previstos y la disponibilidad de caja: El Contrato se ejecuta financieramente como se perfeccionó, cuenta con el registro presupuestal y los pagos se ejecutan de acuerdo a lo pactado.  </w:t>
            </w:r>
          </w:p>
          <w:p w14:paraId="1ECA1254" w14:textId="77777777" w:rsidR="006D1661" w:rsidRPr="00206360" w:rsidRDefault="006D1661" w:rsidP="00C1110A">
            <w:pPr>
              <w:numPr>
                <w:ilvl w:val="0"/>
                <w:numId w:val="4"/>
              </w:numPr>
              <w:tabs>
                <w:tab w:val="left" w:pos="732"/>
              </w:tabs>
              <w:ind w:left="492"/>
              <w:jc w:val="both"/>
              <w:rPr>
                <w:rFonts w:ascii="Arial" w:hAnsi="Arial" w:cs="Arial"/>
                <w:sz w:val="22"/>
                <w:szCs w:val="22"/>
              </w:rPr>
            </w:pPr>
            <w:r w:rsidRPr="00206360">
              <w:rPr>
                <w:rFonts w:ascii="Arial" w:hAnsi="Arial" w:cs="Arial"/>
                <w:b/>
                <w:bCs/>
                <w:sz w:val="22"/>
                <w:szCs w:val="22"/>
              </w:rPr>
              <w:lastRenderedPageBreak/>
              <w:t>Documentos necesarios para efectuar los pagos al contratista, incluyendo el recibo a satisfacción de los bienes o servicios objeto del contrato: El presente informe es suficiente para efectuar el pago correspondiente; puesto que, se da plena constancia de las actividades ejecutadas por el Contratista según el objeto y sus especificaciones.</w:t>
            </w:r>
          </w:p>
          <w:p w14:paraId="492DDD6F" w14:textId="77777777" w:rsidR="006D1661" w:rsidRPr="00206360" w:rsidRDefault="006D1661" w:rsidP="00C1110A">
            <w:pPr>
              <w:numPr>
                <w:ilvl w:val="0"/>
                <w:numId w:val="4"/>
              </w:numPr>
              <w:tabs>
                <w:tab w:val="left" w:pos="732"/>
              </w:tabs>
              <w:ind w:left="492"/>
              <w:jc w:val="both"/>
              <w:rPr>
                <w:rFonts w:ascii="Arial" w:hAnsi="Arial" w:cs="Arial"/>
                <w:sz w:val="22"/>
                <w:szCs w:val="22"/>
              </w:rPr>
            </w:pPr>
            <w:r w:rsidRPr="00206360">
              <w:rPr>
                <w:rFonts w:ascii="Arial" w:hAnsi="Arial" w:cs="Arial"/>
                <w:b/>
                <w:bCs/>
                <w:sz w:val="22"/>
                <w:szCs w:val="22"/>
              </w:rPr>
              <w:t>Pagos y ajustes que se hagan y balance presupuestal del contrato para efecto de pago y de liquidación del mismo: NO APLICA.</w:t>
            </w:r>
          </w:p>
          <w:p w14:paraId="7F94B8A6" w14:textId="77777777" w:rsidR="006D1661" w:rsidRPr="00206360" w:rsidRDefault="006D1661" w:rsidP="00C1110A">
            <w:pPr>
              <w:numPr>
                <w:ilvl w:val="0"/>
                <w:numId w:val="4"/>
              </w:numPr>
              <w:tabs>
                <w:tab w:val="left" w:pos="732"/>
              </w:tabs>
              <w:ind w:left="492"/>
              <w:jc w:val="both"/>
              <w:rPr>
                <w:rFonts w:ascii="Arial" w:hAnsi="Arial" w:cs="Arial"/>
                <w:sz w:val="22"/>
                <w:szCs w:val="22"/>
              </w:rPr>
            </w:pPr>
            <w:r w:rsidRPr="00206360">
              <w:rPr>
                <w:rFonts w:ascii="Arial" w:hAnsi="Arial" w:cs="Arial"/>
                <w:b/>
                <w:bCs/>
                <w:sz w:val="22"/>
                <w:szCs w:val="22"/>
              </w:rPr>
              <w:t>Entrega de los anticipos pactados al contratista, y la adecuada amortización del mismo, en los términos de la ley y del contrato: NO APLICA.</w:t>
            </w:r>
          </w:p>
          <w:p w14:paraId="077CA388" w14:textId="77777777" w:rsidR="006D1661" w:rsidRPr="00206360" w:rsidRDefault="006D1661" w:rsidP="00C1110A">
            <w:pPr>
              <w:numPr>
                <w:ilvl w:val="0"/>
                <w:numId w:val="4"/>
              </w:numPr>
              <w:tabs>
                <w:tab w:val="left" w:pos="732"/>
              </w:tabs>
              <w:ind w:left="492"/>
              <w:jc w:val="both"/>
              <w:rPr>
                <w:rFonts w:ascii="Arial" w:hAnsi="Arial" w:cs="Arial"/>
                <w:sz w:val="22"/>
                <w:szCs w:val="22"/>
              </w:rPr>
            </w:pPr>
            <w:r w:rsidRPr="00206360">
              <w:rPr>
                <w:rFonts w:ascii="Arial" w:hAnsi="Arial" w:cs="Arial"/>
                <w:b/>
                <w:bCs/>
                <w:sz w:val="22"/>
                <w:szCs w:val="22"/>
              </w:rPr>
              <w:t>Actividades adicionales que impliquen aumento del valor o modificación del objeto del contrato cuentan con autorización y se encuentran justificadas técnicas, presupuestal y jurídicamente: NO APLICA.</w:t>
            </w:r>
          </w:p>
          <w:p w14:paraId="539A492F" w14:textId="77777777" w:rsidR="006D1661" w:rsidRPr="00206360" w:rsidRDefault="006D1661" w:rsidP="00C1110A">
            <w:pPr>
              <w:numPr>
                <w:ilvl w:val="0"/>
                <w:numId w:val="4"/>
              </w:numPr>
              <w:tabs>
                <w:tab w:val="left" w:pos="732"/>
              </w:tabs>
              <w:ind w:left="492"/>
              <w:jc w:val="both"/>
              <w:rPr>
                <w:rFonts w:ascii="Arial" w:hAnsi="Arial" w:cs="Arial"/>
                <w:sz w:val="22"/>
                <w:szCs w:val="22"/>
              </w:rPr>
            </w:pPr>
            <w:r w:rsidRPr="00206360">
              <w:rPr>
                <w:rFonts w:ascii="Arial" w:hAnsi="Arial" w:cs="Arial"/>
                <w:b/>
                <w:bCs/>
                <w:sz w:val="22"/>
                <w:szCs w:val="22"/>
              </w:rPr>
              <w:t>Trámites para la liquidación del contrato y entrega de los documentos soporte que correspondan para efectuar: NO APLICA.</w:t>
            </w:r>
          </w:p>
          <w:p w14:paraId="60F6736D" w14:textId="77777777" w:rsidR="006D1661" w:rsidRPr="00206360" w:rsidRDefault="006D1661" w:rsidP="00C1110A">
            <w:pPr>
              <w:ind w:left="492"/>
              <w:jc w:val="both"/>
              <w:rPr>
                <w:rFonts w:ascii="Arial" w:hAnsi="Arial" w:cs="Arial"/>
                <w:sz w:val="22"/>
                <w:szCs w:val="22"/>
              </w:rPr>
            </w:pPr>
            <w:r w:rsidRPr="00206360">
              <w:rPr>
                <w:rFonts w:ascii="Arial" w:hAnsi="Arial" w:cs="Arial"/>
                <w:b/>
                <w:bCs/>
                <w:sz w:val="22"/>
                <w:szCs w:val="22"/>
              </w:rPr>
              <w:t>Costo de actividades por entregables: NO APLICA porque el Contrato no tiene entregables.</w:t>
            </w:r>
          </w:p>
        </w:tc>
      </w:tr>
      <w:tr w:rsidR="006D1661" w:rsidRPr="00206360" w14:paraId="148ED789" w14:textId="77777777" w:rsidTr="00C1110A">
        <w:trPr>
          <w:trHeight w:val="3808"/>
        </w:trPr>
        <w:tc>
          <w:tcPr>
            <w:tcW w:w="9923" w:type="dxa"/>
            <w:gridSpan w:val="10"/>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3003FFB7" w14:textId="77777777" w:rsidR="006D1661" w:rsidRPr="00206360" w:rsidRDefault="006D1661" w:rsidP="00C1110A">
            <w:pPr>
              <w:ind w:left="2" w:hanging="2"/>
              <w:rPr>
                <w:rFonts w:ascii="Arial" w:hAnsi="Arial" w:cs="Arial"/>
                <w:b/>
                <w:bCs/>
                <w:sz w:val="22"/>
                <w:szCs w:val="22"/>
              </w:rPr>
            </w:pPr>
            <w:r w:rsidRPr="00206360">
              <w:rPr>
                <w:rFonts w:ascii="Arial" w:hAnsi="Arial" w:cs="Arial"/>
                <w:b/>
                <w:bCs/>
                <w:sz w:val="22"/>
                <w:szCs w:val="22"/>
              </w:rPr>
              <w:lastRenderedPageBreak/>
              <w:t xml:space="preserve">DESCRIPCIÓN ENTREGABLES                              VALOR                                                 </w:t>
            </w:r>
          </w:p>
          <w:p w14:paraId="2475E6EC" w14:textId="77777777" w:rsidR="006D1661" w:rsidRPr="00206360" w:rsidRDefault="006D1661" w:rsidP="00C1110A">
            <w:pPr>
              <w:ind w:left="2" w:hanging="2"/>
              <w:rPr>
                <w:rFonts w:ascii="Arial" w:hAnsi="Arial" w:cs="Arial"/>
                <w:b/>
                <w:bCs/>
                <w:sz w:val="22"/>
                <w:szCs w:val="22"/>
              </w:rPr>
            </w:pPr>
          </w:p>
          <w:p w14:paraId="5A28C499" w14:textId="77777777" w:rsidR="006D1661" w:rsidRPr="00206360" w:rsidRDefault="006D1661" w:rsidP="00C1110A">
            <w:pPr>
              <w:ind w:left="2" w:hanging="2"/>
              <w:rPr>
                <w:rFonts w:ascii="Arial" w:hAnsi="Arial" w:cs="Arial"/>
                <w:b/>
                <w:bCs/>
                <w:sz w:val="22"/>
                <w:szCs w:val="22"/>
              </w:rPr>
            </w:pPr>
            <w:r w:rsidRPr="00206360">
              <w:rPr>
                <w:rFonts w:ascii="Arial" w:hAnsi="Arial" w:cs="Arial"/>
                <w:b/>
                <w:bCs/>
                <w:sz w:val="22"/>
                <w:szCs w:val="22"/>
              </w:rPr>
              <w:t>VALOR TOTAL</w:t>
            </w:r>
          </w:p>
          <w:p w14:paraId="690B0BC1" w14:textId="77777777" w:rsidR="006D1661" w:rsidRPr="00206360" w:rsidRDefault="006D1661" w:rsidP="00C1110A">
            <w:pPr>
              <w:ind w:left="2" w:hanging="2"/>
              <w:rPr>
                <w:rFonts w:ascii="Arial" w:hAnsi="Arial" w:cs="Arial"/>
                <w:sz w:val="22"/>
                <w:szCs w:val="22"/>
              </w:rPr>
            </w:pPr>
            <w:r w:rsidRPr="00206360">
              <w:rPr>
                <w:rFonts w:ascii="Arial" w:hAnsi="Arial" w:cs="Arial"/>
                <w:b/>
                <w:bCs/>
                <w:sz w:val="22"/>
                <w:szCs w:val="22"/>
              </w:rPr>
              <w:t>Entregable 1:                                                              $                                                            $</w:t>
            </w:r>
          </w:p>
          <w:p w14:paraId="67CED3B6" w14:textId="77777777" w:rsidR="006D1661" w:rsidRPr="00206360" w:rsidRDefault="006D1661" w:rsidP="00C1110A">
            <w:pPr>
              <w:ind w:left="2" w:hanging="2"/>
              <w:rPr>
                <w:rFonts w:ascii="Arial" w:hAnsi="Arial" w:cs="Arial"/>
                <w:sz w:val="22"/>
                <w:szCs w:val="22"/>
              </w:rPr>
            </w:pPr>
            <w:r w:rsidRPr="00206360">
              <w:rPr>
                <w:rFonts w:ascii="Arial" w:hAnsi="Arial" w:cs="Arial"/>
                <w:b/>
                <w:bCs/>
                <w:sz w:val="22"/>
                <w:szCs w:val="22"/>
              </w:rPr>
              <w:t>Actividades:</w:t>
            </w:r>
          </w:p>
          <w:p w14:paraId="049CDCD7" w14:textId="77777777" w:rsidR="006D1661" w:rsidRPr="00206360" w:rsidRDefault="006D1661" w:rsidP="00C1110A">
            <w:pPr>
              <w:ind w:left="2" w:hanging="2"/>
              <w:rPr>
                <w:rFonts w:ascii="Arial" w:hAnsi="Arial" w:cs="Arial"/>
                <w:b/>
                <w:bCs/>
                <w:sz w:val="22"/>
                <w:szCs w:val="22"/>
              </w:rPr>
            </w:pPr>
          </w:p>
          <w:p w14:paraId="10D0D0EA" w14:textId="77777777" w:rsidR="006D1661" w:rsidRPr="00206360" w:rsidRDefault="006D1661" w:rsidP="00C1110A">
            <w:pPr>
              <w:ind w:left="2" w:hanging="2"/>
              <w:rPr>
                <w:rFonts w:ascii="Arial" w:hAnsi="Arial" w:cs="Arial"/>
                <w:sz w:val="22"/>
                <w:szCs w:val="22"/>
              </w:rPr>
            </w:pPr>
            <w:r w:rsidRPr="00206360">
              <w:rPr>
                <w:rFonts w:ascii="Arial" w:hAnsi="Arial" w:cs="Arial"/>
                <w:b/>
                <w:bCs/>
                <w:sz w:val="22"/>
                <w:szCs w:val="22"/>
              </w:rPr>
              <w:t>Entregable 2:                                                             $                                                            $</w:t>
            </w:r>
          </w:p>
          <w:p w14:paraId="35EB6C50" w14:textId="77777777" w:rsidR="006D1661" w:rsidRPr="00206360" w:rsidRDefault="006D1661" w:rsidP="00C1110A">
            <w:pPr>
              <w:ind w:left="2" w:hanging="2"/>
              <w:rPr>
                <w:rFonts w:ascii="Arial" w:hAnsi="Arial" w:cs="Arial"/>
                <w:sz w:val="22"/>
                <w:szCs w:val="22"/>
              </w:rPr>
            </w:pPr>
            <w:r w:rsidRPr="00206360">
              <w:rPr>
                <w:rFonts w:ascii="Arial" w:hAnsi="Arial" w:cs="Arial"/>
                <w:b/>
                <w:bCs/>
                <w:sz w:val="22"/>
                <w:szCs w:val="22"/>
              </w:rPr>
              <w:t>Actividades:</w:t>
            </w:r>
          </w:p>
          <w:p w14:paraId="23A70198" w14:textId="77777777" w:rsidR="006D1661" w:rsidRPr="00206360" w:rsidRDefault="006D1661" w:rsidP="00C1110A">
            <w:pPr>
              <w:ind w:left="2" w:hanging="2"/>
              <w:rPr>
                <w:rFonts w:ascii="Arial" w:hAnsi="Arial" w:cs="Arial"/>
                <w:b/>
                <w:bCs/>
                <w:sz w:val="22"/>
                <w:szCs w:val="22"/>
              </w:rPr>
            </w:pPr>
          </w:p>
          <w:p w14:paraId="58F4F776" w14:textId="77777777" w:rsidR="006D1661" w:rsidRPr="00206360" w:rsidRDefault="006D1661" w:rsidP="00C1110A">
            <w:pPr>
              <w:ind w:left="2" w:hanging="2"/>
              <w:rPr>
                <w:rFonts w:ascii="Arial" w:hAnsi="Arial" w:cs="Arial"/>
                <w:sz w:val="22"/>
                <w:szCs w:val="22"/>
              </w:rPr>
            </w:pPr>
            <w:r w:rsidRPr="00206360">
              <w:rPr>
                <w:rFonts w:ascii="Arial" w:hAnsi="Arial" w:cs="Arial"/>
                <w:b/>
                <w:bCs/>
                <w:sz w:val="22"/>
                <w:szCs w:val="22"/>
              </w:rPr>
              <w:t>Entregable 3:                                                             $                                                            $</w:t>
            </w:r>
          </w:p>
          <w:p w14:paraId="48C66280" w14:textId="77777777" w:rsidR="006D1661" w:rsidRPr="00206360" w:rsidRDefault="006D1661" w:rsidP="00C1110A">
            <w:pPr>
              <w:ind w:left="2" w:hanging="2"/>
              <w:rPr>
                <w:rFonts w:ascii="Arial" w:hAnsi="Arial" w:cs="Arial"/>
                <w:sz w:val="22"/>
                <w:szCs w:val="22"/>
              </w:rPr>
            </w:pPr>
            <w:r w:rsidRPr="00206360">
              <w:rPr>
                <w:rFonts w:ascii="Arial" w:hAnsi="Arial" w:cs="Arial"/>
                <w:b/>
                <w:bCs/>
                <w:sz w:val="22"/>
                <w:szCs w:val="22"/>
              </w:rPr>
              <w:t>Actividades:</w:t>
            </w:r>
          </w:p>
          <w:p w14:paraId="7DBDB345" w14:textId="77777777" w:rsidR="006D1661" w:rsidRPr="00206360" w:rsidRDefault="006D1661" w:rsidP="00C1110A">
            <w:pPr>
              <w:ind w:left="2" w:hanging="2"/>
              <w:rPr>
                <w:rFonts w:ascii="Arial" w:hAnsi="Arial" w:cs="Arial"/>
                <w:b/>
                <w:bCs/>
                <w:sz w:val="22"/>
                <w:szCs w:val="22"/>
              </w:rPr>
            </w:pPr>
          </w:p>
          <w:p w14:paraId="7193580C" w14:textId="77777777" w:rsidR="006D1661" w:rsidRPr="00206360" w:rsidRDefault="006D1661" w:rsidP="00C1110A">
            <w:pPr>
              <w:ind w:left="2" w:hanging="2"/>
              <w:rPr>
                <w:rFonts w:ascii="Arial" w:hAnsi="Arial" w:cs="Arial"/>
                <w:sz w:val="22"/>
                <w:szCs w:val="22"/>
              </w:rPr>
            </w:pPr>
            <w:r w:rsidRPr="00206360">
              <w:rPr>
                <w:rFonts w:ascii="Arial" w:hAnsi="Arial" w:cs="Arial"/>
                <w:b/>
                <w:bCs/>
                <w:sz w:val="22"/>
                <w:szCs w:val="22"/>
              </w:rPr>
              <w:t>Entregable 4:                                                              $                                                            $</w:t>
            </w:r>
          </w:p>
          <w:p w14:paraId="3CA5B979" w14:textId="77777777" w:rsidR="006D1661" w:rsidRPr="00206360" w:rsidRDefault="006D1661" w:rsidP="00C1110A">
            <w:pPr>
              <w:ind w:left="2" w:hanging="2"/>
              <w:rPr>
                <w:rFonts w:ascii="Arial" w:hAnsi="Arial" w:cs="Arial"/>
                <w:sz w:val="22"/>
                <w:szCs w:val="22"/>
              </w:rPr>
            </w:pPr>
            <w:r w:rsidRPr="00206360">
              <w:rPr>
                <w:rFonts w:ascii="Arial" w:hAnsi="Arial" w:cs="Arial"/>
                <w:b/>
                <w:bCs/>
                <w:sz w:val="22"/>
                <w:szCs w:val="22"/>
              </w:rPr>
              <w:t>Actividades:</w:t>
            </w:r>
          </w:p>
          <w:p w14:paraId="3CC92D33" w14:textId="77777777" w:rsidR="006D1661" w:rsidRPr="00206360" w:rsidRDefault="006D1661" w:rsidP="00C1110A">
            <w:pPr>
              <w:ind w:left="2" w:hanging="2"/>
              <w:rPr>
                <w:rFonts w:ascii="Arial" w:hAnsi="Arial" w:cs="Arial"/>
                <w:b/>
                <w:bCs/>
                <w:sz w:val="22"/>
                <w:szCs w:val="22"/>
              </w:rPr>
            </w:pPr>
          </w:p>
          <w:p w14:paraId="0CD7D9FE" w14:textId="77777777" w:rsidR="006D1661" w:rsidRPr="00206360" w:rsidRDefault="006D1661" w:rsidP="00C1110A">
            <w:pPr>
              <w:rPr>
                <w:rFonts w:ascii="Arial" w:hAnsi="Arial" w:cs="Arial"/>
                <w:b/>
                <w:bCs/>
                <w:sz w:val="22"/>
                <w:szCs w:val="22"/>
              </w:rPr>
            </w:pPr>
            <w:r w:rsidRPr="00206360">
              <w:rPr>
                <w:rFonts w:ascii="Arial" w:hAnsi="Arial" w:cs="Arial"/>
                <w:b/>
                <w:bCs/>
                <w:sz w:val="22"/>
                <w:szCs w:val="22"/>
              </w:rPr>
              <w:t>TOTALES:                                                                  $                                                            $</w:t>
            </w:r>
          </w:p>
          <w:p w14:paraId="4FD29E4B" w14:textId="77777777" w:rsidR="006D1661" w:rsidRPr="00206360" w:rsidRDefault="006D1661" w:rsidP="00C1110A">
            <w:pPr>
              <w:rPr>
                <w:rFonts w:ascii="Arial" w:hAnsi="Arial" w:cs="Arial"/>
                <w:b/>
                <w:bCs/>
                <w:sz w:val="22"/>
                <w:szCs w:val="22"/>
              </w:rPr>
            </w:pPr>
          </w:p>
          <w:p w14:paraId="5E0F85DA" w14:textId="77777777" w:rsidR="006D1661" w:rsidRPr="00206360" w:rsidRDefault="006D1661" w:rsidP="00C1110A">
            <w:pPr>
              <w:rPr>
                <w:rFonts w:ascii="Arial" w:hAnsi="Arial" w:cs="Arial"/>
                <w:sz w:val="22"/>
                <w:szCs w:val="22"/>
              </w:rPr>
            </w:pPr>
          </w:p>
        </w:tc>
      </w:tr>
      <w:tr w:rsidR="006D1661" w:rsidRPr="00206360" w14:paraId="693684C0" w14:textId="77777777" w:rsidTr="00C1110A">
        <w:trPr>
          <w:trHeight w:val="271"/>
        </w:trPr>
        <w:tc>
          <w:tcPr>
            <w:tcW w:w="9923" w:type="dxa"/>
            <w:gridSpan w:val="10"/>
            <w:tcBorders>
              <w:top w:val="single" w:sz="4" w:space="0" w:color="000000"/>
              <w:left w:val="single" w:sz="4" w:space="0" w:color="000000"/>
              <w:bottom w:val="single" w:sz="4" w:space="0" w:color="000000"/>
              <w:right w:val="single" w:sz="4" w:space="0" w:color="000000"/>
            </w:tcBorders>
            <w:shd w:val="clear" w:color="auto" w:fill="C0C0C0"/>
            <w:tcMar>
              <w:top w:w="15" w:type="dxa"/>
              <w:left w:w="70" w:type="dxa"/>
              <w:bottom w:w="15" w:type="dxa"/>
              <w:right w:w="70" w:type="dxa"/>
            </w:tcMar>
            <w:vAlign w:val="center"/>
            <w:hideMark/>
          </w:tcPr>
          <w:p w14:paraId="46EF665B" w14:textId="77777777" w:rsidR="006D1661" w:rsidRPr="00206360" w:rsidRDefault="006D1661" w:rsidP="00C1110A">
            <w:pPr>
              <w:rPr>
                <w:rFonts w:ascii="Arial" w:hAnsi="Arial" w:cs="Arial"/>
                <w:sz w:val="22"/>
                <w:szCs w:val="22"/>
              </w:rPr>
            </w:pPr>
            <w:r w:rsidRPr="00206360">
              <w:rPr>
                <w:rFonts w:ascii="Arial" w:hAnsi="Arial" w:cs="Arial"/>
                <w:b/>
                <w:bCs/>
                <w:sz w:val="22"/>
                <w:szCs w:val="22"/>
              </w:rPr>
              <w:t>SEGUIMIENTO JURIDICO</w:t>
            </w:r>
          </w:p>
        </w:tc>
      </w:tr>
      <w:tr w:rsidR="006D1661" w:rsidRPr="00206360" w14:paraId="35E1F18B" w14:textId="77777777" w:rsidTr="00C1110A">
        <w:trPr>
          <w:trHeight w:val="801"/>
        </w:trPr>
        <w:tc>
          <w:tcPr>
            <w:tcW w:w="9923" w:type="dxa"/>
            <w:gridSpan w:val="10"/>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6B8FB5D4" w14:textId="77777777" w:rsidR="006D1661" w:rsidRPr="00206360" w:rsidRDefault="006D1661" w:rsidP="00C1110A">
            <w:pPr>
              <w:jc w:val="both"/>
              <w:rPr>
                <w:rFonts w:ascii="Arial" w:hAnsi="Arial" w:cs="Arial"/>
                <w:sz w:val="22"/>
                <w:szCs w:val="22"/>
              </w:rPr>
            </w:pPr>
            <w:r w:rsidRPr="00206360">
              <w:rPr>
                <w:rFonts w:ascii="Arial" w:hAnsi="Arial" w:cs="Arial"/>
                <w:sz w:val="22"/>
                <w:szCs w:val="22"/>
              </w:rPr>
              <w:t>El contratista ha cumplido con el pago de los aportes legales de salud, pensión y ARL, según lo establecido en las cláusulas segunda, séptima y novena del complemento del contrato y el artículo 18  de la Ley 1122  de 2007; el objeto se ha desarrollado de acuerdo a lo establecido en la Ley 80 de 1993, Ley 1150 de 2007, artículos 3,4,2,5,1 del Decreto No. 1082 de 2015, según la Ley 80 de 1993, Ley 190 de 1995, Ley 617 de 2000, Ley 821 de 2003, Ley 1150 de 2007 y Ley 1474 de 2011, el contratista hasta ahora no se halla incurso en ninguna de las causales de inhabilidad, incompatibilidad o prohibición para estar contratado; el contratista no genera relación laboral alguna con el Departamento según el numeral 3 del artículo 32 de la Ley 80 de 1993.</w:t>
            </w:r>
          </w:p>
          <w:p w14:paraId="033F7E6E" w14:textId="77777777" w:rsidR="006D1661" w:rsidRPr="00206360" w:rsidRDefault="006D1661" w:rsidP="00C1110A">
            <w:pPr>
              <w:rPr>
                <w:rFonts w:ascii="Arial" w:hAnsi="Arial" w:cs="Arial"/>
                <w:sz w:val="22"/>
                <w:szCs w:val="22"/>
              </w:rPr>
            </w:pPr>
          </w:p>
        </w:tc>
      </w:tr>
      <w:tr w:rsidR="006D1661" w:rsidRPr="00206360" w14:paraId="5EB48680" w14:textId="77777777" w:rsidTr="00C1110A">
        <w:trPr>
          <w:trHeight w:val="271"/>
        </w:trPr>
        <w:tc>
          <w:tcPr>
            <w:tcW w:w="9923" w:type="dxa"/>
            <w:gridSpan w:val="10"/>
            <w:tcBorders>
              <w:top w:val="single" w:sz="4" w:space="0" w:color="000000"/>
              <w:left w:val="single" w:sz="4" w:space="0" w:color="000000"/>
              <w:bottom w:val="single" w:sz="4" w:space="0" w:color="000000"/>
              <w:right w:val="single" w:sz="4" w:space="0" w:color="000000"/>
            </w:tcBorders>
            <w:shd w:val="clear" w:color="auto" w:fill="C0C0C0"/>
            <w:tcMar>
              <w:top w:w="15" w:type="dxa"/>
              <w:left w:w="70" w:type="dxa"/>
              <w:bottom w:w="15" w:type="dxa"/>
              <w:right w:w="70" w:type="dxa"/>
            </w:tcMar>
            <w:vAlign w:val="center"/>
            <w:hideMark/>
          </w:tcPr>
          <w:p w14:paraId="37FC2216" w14:textId="77777777" w:rsidR="006D1661" w:rsidRPr="00206360" w:rsidRDefault="006D1661" w:rsidP="00C1110A">
            <w:pPr>
              <w:rPr>
                <w:rFonts w:ascii="Arial" w:hAnsi="Arial" w:cs="Arial"/>
                <w:sz w:val="22"/>
                <w:szCs w:val="22"/>
              </w:rPr>
            </w:pPr>
            <w:r w:rsidRPr="00206360">
              <w:rPr>
                <w:rFonts w:ascii="Arial" w:hAnsi="Arial" w:cs="Arial"/>
                <w:b/>
                <w:bCs/>
                <w:sz w:val="22"/>
                <w:szCs w:val="22"/>
              </w:rPr>
              <w:t>INFORME SOBRE SANCIONES</w:t>
            </w:r>
          </w:p>
        </w:tc>
      </w:tr>
      <w:tr w:rsidR="006D1661" w:rsidRPr="00206360" w14:paraId="5352FC61" w14:textId="77777777" w:rsidTr="00C1110A">
        <w:trPr>
          <w:cantSplit/>
          <w:trHeight w:val="268"/>
        </w:trPr>
        <w:tc>
          <w:tcPr>
            <w:tcW w:w="9923" w:type="dxa"/>
            <w:gridSpan w:val="10"/>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4E98B48A" w14:textId="77777777" w:rsidR="006D1661" w:rsidRPr="00206360" w:rsidRDefault="006D1661" w:rsidP="00C1110A">
            <w:pPr>
              <w:rPr>
                <w:rFonts w:ascii="Arial" w:hAnsi="Arial" w:cs="Arial"/>
                <w:sz w:val="22"/>
                <w:szCs w:val="22"/>
              </w:rPr>
            </w:pPr>
            <w:r w:rsidRPr="00206360">
              <w:rPr>
                <w:rFonts w:ascii="Arial" w:hAnsi="Arial" w:cs="Arial"/>
                <w:sz w:val="22"/>
                <w:szCs w:val="22"/>
              </w:rPr>
              <w:t>NO APLICA</w:t>
            </w:r>
          </w:p>
        </w:tc>
      </w:tr>
      <w:tr w:rsidR="006D1661" w:rsidRPr="00206360" w14:paraId="3C2A3E6F" w14:textId="77777777" w:rsidTr="00C1110A">
        <w:trPr>
          <w:trHeight w:val="271"/>
        </w:trPr>
        <w:tc>
          <w:tcPr>
            <w:tcW w:w="9923" w:type="dxa"/>
            <w:gridSpan w:val="10"/>
            <w:tcBorders>
              <w:top w:val="single" w:sz="4" w:space="0" w:color="000000"/>
              <w:left w:val="single" w:sz="4" w:space="0" w:color="000000"/>
              <w:bottom w:val="single" w:sz="4" w:space="0" w:color="000000"/>
              <w:right w:val="single" w:sz="4" w:space="0" w:color="000000"/>
            </w:tcBorders>
            <w:shd w:val="clear" w:color="auto" w:fill="C0C0C0"/>
            <w:tcMar>
              <w:top w:w="15" w:type="dxa"/>
              <w:left w:w="70" w:type="dxa"/>
              <w:bottom w:w="15" w:type="dxa"/>
              <w:right w:w="70" w:type="dxa"/>
            </w:tcMar>
            <w:vAlign w:val="center"/>
            <w:hideMark/>
          </w:tcPr>
          <w:p w14:paraId="31A904CF" w14:textId="77777777" w:rsidR="006D1661" w:rsidRPr="00206360" w:rsidRDefault="006D1661" w:rsidP="00C1110A">
            <w:pPr>
              <w:rPr>
                <w:rFonts w:ascii="Arial" w:hAnsi="Arial" w:cs="Arial"/>
                <w:sz w:val="22"/>
                <w:szCs w:val="22"/>
              </w:rPr>
            </w:pPr>
            <w:r w:rsidRPr="00206360">
              <w:rPr>
                <w:rFonts w:ascii="Arial" w:hAnsi="Arial" w:cs="Arial"/>
                <w:b/>
                <w:bCs/>
                <w:sz w:val="22"/>
                <w:szCs w:val="22"/>
              </w:rPr>
              <w:t>INFORME SOBRE LA PARTICIPACION SOCIAL EN LA EJECUCIÓN DEL CONTRATO – INSTANCIAS Y MECANISMOS DE CONTROL SOCIAL O VEEDURÍAS CIUDADANAS</w:t>
            </w:r>
          </w:p>
        </w:tc>
      </w:tr>
      <w:tr w:rsidR="006D1661" w:rsidRPr="00206360" w14:paraId="033061CC" w14:textId="77777777" w:rsidTr="00C1110A">
        <w:trPr>
          <w:trHeight w:val="337"/>
        </w:trPr>
        <w:tc>
          <w:tcPr>
            <w:tcW w:w="9923" w:type="dxa"/>
            <w:gridSpan w:val="10"/>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3BA9FBDF" w14:textId="77777777" w:rsidR="006D1661" w:rsidRPr="00206360" w:rsidRDefault="006D1661" w:rsidP="00C1110A">
            <w:pPr>
              <w:rPr>
                <w:rFonts w:ascii="Arial" w:hAnsi="Arial" w:cs="Arial"/>
                <w:sz w:val="22"/>
                <w:szCs w:val="22"/>
              </w:rPr>
            </w:pPr>
            <w:r w:rsidRPr="00206360">
              <w:rPr>
                <w:rFonts w:ascii="Arial" w:hAnsi="Arial" w:cs="Arial"/>
                <w:sz w:val="22"/>
                <w:szCs w:val="22"/>
              </w:rPr>
              <w:lastRenderedPageBreak/>
              <w:t>NO APLICA</w:t>
            </w:r>
          </w:p>
        </w:tc>
      </w:tr>
      <w:tr w:rsidR="006D1661" w:rsidRPr="00206360" w14:paraId="2D75E8F0" w14:textId="77777777" w:rsidTr="00C1110A">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cantSplit/>
          <w:trHeight w:val="413"/>
        </w:trPr>
        <w:tc>
          <w:tcPr>
            <w:tcW w:w="3114" w:type="dxa"/>
            <w:gridSpan w:val="2"/>
            <w:tcBorders>
              <w:right w:val="single" w:sz="4" w:space="0" w:color="C0C0C0"/>
            </w:tcBorders>
            <w:tcMar>
              <w:top w:w="15" w:type="dxa"/>
              <w:left w:w="70" w:type="dxa"/>
              <w:bottom w:w="15" w:type="dxa"/>
              <w:right w:w="70" w:type="dxa"/>
            </w:tcMar>
            <w:vAlign w:val="center"/>
            <w:hideMark/>
          </w:tcPr>
          <w:p w14:paraId="72248308" w14:textId="77777777" w:rsidR="006D1661" w:rsidRPr="00206360" w:rsidRDefault="006D1661" w:rsidP="00C1110A">
            <w:pPr>
              <w:spacing w:before="60"/>
              <w:rPr>
                <w:rFonts w:ascii="Arial" w:hAnsi="Arial" w:cs="Arial"/>
                <w:sz w:val="22"/>
                <w:szCs w:val="22"/>
              </w:rPr>
            </w:pPr>
            <w:r w:rsidRPr="00206360">
              <w:rPr>
                <w:rFonts w:ascii="Arial" w:hAnsi="Arial" w:cs="Arial"/>
                <w:b/>
                <w:bCs/>
                <w:sz w:val="22"/>
                <w:szCs w:val="22"/>
              </w:rPr>
              <w:t xml:space="preserve">Fecha del próximo informe </w:t>
            </w:r>
          </w:p>
        </w:tc>
        <w:tc>
          <w:tcPr>
            <w:tcW w:w="1492" w:type="dxa"/>
            <w:tcBorders>
              <w:left w:val="single" w:sz="4" w:space="0" w:color="C0C0C0"/>
              <w:right w:val="single" w:sz="4" w:space="0" w:color="C0C0C0"/>
            </w:tcBorders>
            <w:tcMar>
              <w:top w:w="15" w:type="dxa"/>
              <w:left w:w="70" w:type="dxa"/>
              <w:bottom w:w="15" w:type="dxa"/>
              <w:right w:w="70" w:type="dxa"/>
            </w:tcMar>
            <w:vAlign w:val="center"/>
            <w:hideMark/>
          </w:tcPr>
          <w:p w14:paraId="7DC3C563" w14:textId="149F3356" w:rsidR="006D1661" w:rsidRPr="00206360" w:rsidRDefault="006D1661" w:rsidP="00C1110A">
            <w:pPr>
              <w:spacing w:before="60"/>
              <w:jc w:val="center"/>
              <w:rPr>
                <w:rFonts w:ascii="Arial" w:hAnsi="Arial" w:cs="Arial"/>
                <w:sz w:val="22"/>
                <w:szCs w:val="22"/>
              </w:rPr>
            </w:pPr>
            <w:r>
              <w:rPr>
                <w:rFonts w:ascii="Arial" w:hAnsi="Arial" w:cs="Arial"/>
                <w:sz w:val="22"/>
                <w:szCs w:val="22"/>
              </w:rPr>
              <w:t>1</w:t>
            </w:r>
            <w:r w:rsidR="009F1936">
              <w:rPr>
                <w:rFonts w:ascii="Arial" w:hAnsi="Arial" w:cs="Arial"/>
                <w:sz w:val="22"/>
                <w:szCs w:val="22"/>
              </w:rPr>
              <w:t>6</w:t>
            </w:r>
          </w:p>
        </w:tc>
        <w:tc>
          <w:tcPr>
            <w:tcW w:w="567" w:type="dxa"/>
            <w:gridSpan w:val="2"/>
            <w:tcBorders>
              <w:left w:val="single" w:sz="4" w:space="0" w:color="C0C0C0"/>
              <w:right w:val="single" w:sz="4" w:space="0" w:color="C0C0C0"/>
            </w:tcBorders>
            <w:tcMar>
              <w:top w:w="15" w:type="dxa"/>
              <w:left w:w="70" w:type="dxa"/>
              <w:bottom w:w="15" w:type="dxa"/>
              <w:right w:w="70" w:type="dxa"/>
            </w:tcMar>
            <w:vAlign w:val="center"/>
            <w:hideMark/>
          </w:tcPr>
          <w:p w14:paraId="5A7864EB" w14:textId="77777777" w:rsidR="006D1661" w:rsidRPr="00206360" w:rsidRDefault="006D1661" w:rsidP="00C1110A">
            <w:pPr>
              <w:spacing w:before="60"/>
              <w:jc w:val="center"/>
              <w:rPr>
                <w:rFonts w:ascii="Arial" w:hAnsi="Arial" w:cs="Arial"/>
                <w:sz w:val="22"/>
                <w:szCs w:val="22"/>
              </w:rPr>
            </w:pPr>
            <w:r w:rsidRPr="00206360">
              <w:rPr>
                <w:rFonts w:ascii="Arial" w:hAnsi="Arial" w:cs="Arial"/>
                <w:b/>
                <w:bCs/>
                <w:sz w:val="22"/>
                <w:szCs w:val="22"/>
              </w:rPr>
              <w:t>De</w:t>
            </w:r>
          </w:p>
        </w:tc>
        <w:tc>
          <w:tcPr>
            <w:tcW w:w="2552" w:type="dxa"/>
            <w:gridSpan w:val="3"/>
            <w:tcBorders>
              <w:left w:val="single" w:sz="4" w:space="0" w:color="C0C0C0"/>
              <w:right w:val="single" w:sz="4" w:space="0" w:color="C0C0C0"/>
            </w:tcBorders>
            <w:tcMar>
              <w:top w:w="15" w:type="dxa"/>
              <w:left w:w="70" w:type="dxa"/>
              <w:bottom w:w="15" w:type="dxa"/>
              <w:right w:w="70" w:type="dxa"/>
            </w:tcMar>
            <w:vAlign w:val="center"/>
            <w:hideMark/>
          </w:tcPr>
          <w:p w14:paraId="57C4723F" w14:textId="17FE21CE" w:rsidR="006D1661" w:rsidRPr="00206360" w:rsidRDefault="009F1936" w:rsidP="00C1110A">
            <w:pPr>
              <w:spacing w:before="60"/>
              <w:jc w:val="center"/>
              <w:rPr>
                <w:rFonts w:ascii="Arial" w:hAnsi="Arial" w:cs="Arial"/>
                <w:sz w:val="22"/>
                <w:szCs w:val="22"/>
              </w:rPr>
            </w:pPr>
            <w:r>
              <w:rPr>
                <w:rFonts w:ascii="Arial" w:hAnsi="Arial" w:cs="Arial"/>
                <w:sz w:val="22"/>
                <w:szCs w:val="22"/>
              </w:rPr>
              <w:t>MARZO</w:t>
            </w:r>
          </w:p>
        </w:tc>
        <w:tc>
          <w:tcPr>
            <w:tcW w:w="567" w:type="dxa"/>
            <w:tcBorders>
              <w:left w:val="single" w:sz="4" w:space="0" w:color="C0C0C0"/>
              <w:right w:val="single" w:sz="4" w:space="0" w:color="C0C0C0"/>
            </w:tcBorders>
            <w:tcMar>
              <w:top w:w="15" w:type="dxa"/>
              <w:left w:w="70" w:type="dxa"/>
              <w:bottom w:w="15" w:type="dxa"/>
              <w:right w:w="70" w:type="dxa"/>
            </w:tcMar>
            <w:vAlign w:val="center"/>
            <w:hideMark/>
          </w:tcPr>
          <w:p w14:paraId="265FC3CA" w14:textId="77777777" w:rsidR="006D1661" w:rsidRPr="00206360" w:rsidRDefault="006D1661" w:rsidP="00C1110A">
            <w:pPr>
              <w:spacing w:before="60"/>
              <w:jc w:val="center"/>
              <w:rPr>
                <w:rFonts w:ascii="Arial" w:hAnsi="Arial" w:cs="Arial"/>
                <w:sz w:val="22"/>
                <w:szCs w:val="22"/>
              </w:rPr>
            </w:pPr>
            <w:r w:rsidRPr="00206360">
              <w:rPr>
                <w:rFonts w:ascii="Arial" w:hAnsi="Arial" w:cs="Arial"/>
                <w:b/>
                <w:bCs/>
                <w:sz w:val="22"/>
                <w:szCs w:val="22"/>
              </w:rPr>
              <w:t>De</w:t>
            </w:r>
          </w:p>
        </w:tc>
        <w:tc>
          <w:tcPr>
            <w:tcW w:w="1631" w:type="dxa"/>
            <w:tcBorders>
              <w:left w:val="single" w:sz="4" w:space="0" w:color="C0C0C0"/>
            </w:tcBorders>
            <w:tcMar>
              <w:top w:w="15" w:type="dxa"/>
              <w:left w:w="70" w:type="dxa"/>
              <w:bottom w:w="15" w:type="dxa"/>
              <w:right w:w="70" w:type="dxa"/>
            </w:tcMar>
            <w:vAlign w:val="center"/>
            <w:hideMark/>
          </w:tcPr>
          <w:p w14:paraId="42E6DB3F" w14:textId="77777777" w:rsidR="006D1661" w:rsidRPr="00206360" w:rsidRDefault="006D1661" w:rsidP="00C1110A">
            <w:pPr>
              <w:spacing w:before="60"/>
              <w:jc w:val="center"/>
              <w:rPr>
                <w:rFonts w:ascii="Arial" w:hAnsi="Arial" w:cs="Arial"/>
                <w:sz w:val="22"/>
                <w:szCs w:val="22"/>
              </w:rPr>
            </w:pPr>
            <w:r>
              <w:rPr>
                <w:rFonts w:ascii="Arial" w:hAnsi="Arial" w:cs="Arial"/>
                <w:sz w:val="22"/>
                <w:szCs w:val="22"/>
              </w:rPr>
              <w:t>2026</w:t>
            </w:r>
          </w:p>
        </w:tc>
      </w:tr>
      <w:tr w:rsidR="006D1661" w:rsidRPr="00206360" w14:paraId="0EB6C9B9" w14:textId="77777777" w:rsidTr="00C1110A">
        <w:tblPrEx>
          <w:tblBorders>
            <w:insideH w:val="single" w:sz="4" w:space="0" w:color="C0C0C0"/>
            <w:insideV w:val="single" w:sz="4" w:space="0" w:color="C0C0C0"/>
          </w:tblBorders>
        </w:tblPrEx>
        <w:trPr>
          <w:cantSplit/>
          <w:trHeight w:val="383"/>
        </w:trPr>
        <w:tc>
          <w:tcPr>
            <w:tcW w:w="9923" w:type="dxa"/>
            <w:gridSpan w:val="10"/>
            <w:tcBorders>
              <w:top w:val="single" w:sz="4" w:space="0" w:color="C0C0C0"/>
              <w:left w:val="single" w:sz="4" w:space="0" w:color="C0C0C0"/>
              <w:bottom w:val="single" w:sz="4" w:space="0" w:color="000000"/>
              <w:right w:val="single" w:sz="4" w:space="0" w:color="C0C0C0"/>
            </w:tcBorders>
            <w:tcMar>
              <w:top w:w="15" w:type="dxa"/>
              <w:left w:w="70" w:type="dxa"/>
              <w:bottom w:w="15" w:type="dxa"/>
              <w:right w:w="70" w:type="dxa"/>
            </w:tcMar>
            <w:vAlign w:val="center"/>
            <w:hideMark/>
          </w:tcPr>
          <w:p w14:paraId="1F760BFE" w14:textId="77777777" w:rsidR="006D1661" w:rsidRPr="00206360" w:rsidRDefault="006D1661" w:rsidP="00C1110A">
            <w:pPr>
              <w:rPr>
                <w:rFonts w:ascii="Arial" w:hAnsi="Arial" w:cs="Arial"/>
                <w:sz w:val="22"/>
                <w:szCs w:val="22"/>
              </w:rPr>
            </w:pPr>
            <w:r w:rsidRPr="00206360">
              <w:rPr>
                <w:rFonts w:ascii="Arial" w:hAnsi="Arial" w:cs="Arial"/>
                <w:sz w:val="22"/>
                <w:szCs w:val="22"/>
              </w:rPr>
              <w:t xml:space="preserve">Para constancia de lo anterior, firman la presente acta los que en ella intervinieron a los </w:t>
            </w:r>
          </w:p>
        </w:tc>
      </w:tr>
      <w:tr w:rsidR="006D1661" w:rsidRPr="00206360" w14:paraId="6C784540" w14:textId="77777777" w:rsidTr="00C1110A">
        <w:tblPrEx>
          <w:tblBorders>
            <w:insideH w:val="single" w:sz="4" w:space="0" w:color="C0C0C0"/>
            <w:insideV w:val="single" w:sz="4" w:space="0" w:color="C0C0C0"/>
          </w:tblBorders>
        </w:tblPrEx>
        <w:trPr>
          <w:cantSplit/>
          <w:trHeight w:val="327"/>
        </w:trPr>
        <w:tc>
          <w:tcPr>
            <w:tcW w:w="304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15656566" w14:textId="55217DC3" w:rsidR="006D1661" w:rsidRPr="00206360" w:rsidRDefault="009F1936" w:rsidP="00C1110A">
            <w:pPr>
              <w:jc w:val="center"/>
              <w:rPr>
                <w:rFonts w:ascii="Arial" w:hAnsi="Arial" w:cs="Arial"/>
                <w:b/>
                <w:bCs/>
                <w:sz w:val="22"/>
                <w:szCs w:val="22"/>
              </w:rPr>
            </w:pPr>
            <w:r>
              <w:rPr>
                <w:rFonts w:ascii="Arial" w:hAnsi="Arial" w:cs="Arial"/>
                <w:b/>
                <w:bCs/>
                <w:sz w:val="22"/>
                <w:szCs w:val="22"/>
              </w:rPr>
              <w:t>16</w:t>
            </w:r>
          </w:p>
        </w:tc>
        <w:tc>
          <w:tcPr>
            <w:tcW w:w="1768" w:type="dxa"/>
            <w:gridSpan w:val="3"/>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6DEFAD74" w14:textId="77777777" w:rsidR="006D1661" w:rsidRPr="00206360" w:rsidRDefault="006D1661" w:rsidP="00C1110A">
            <w:pPr>
              <w:rPr>
                <w:rFonts w:ascii="Arial" w:hAnsi="Arial" w:cs="Arial"/>
                <w:sz w:val="22"/>
                <w:szCs w:val="22"/>
              </w:rPr>
            </w:pPr>
            <w:r w:rsidRPr="00206360">
              <w:rPr>
                <w:rFonts w:ascii="Arial" w:hAnsi="Arial" w:cs="Arial"/>
                <w:sz w:val="22"/>
                <w:szCs w:val="22"/>
              </w:rPr>
              <w:t xml:space="preserve">días del mes de </w:t>
            </w:r>
          </w:p>
        </w:tc>
        <w:tc>
          <w:tcPr>
            <w:tcW w:w="1918" w:type="dxa"/>
            <w:gridSpan w:val="2"/>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1EDE2C36" w14:textId="12FA1E2D" w:rsidR="006D1661" w:rsidRPr="00206360" w:rsidRDefault="006D1661" w:rsidP="00C1110A">
            <w:pPr>
              <w:rPr>
                <w:rFonts w:ascii="Arial" w:hAnsi="Arial" w:cs="Arial"/>
                <w:sz w:val="22"/>
                <w:szCs w:val="22"/>
              </w:rPr>
            </w:pPr>
            <w:r w:rsidRPr="00206360">
              <w:rPr>
                <w:rFonts w:ascii="Arial" w:hAnsi="Arial" w:cs="Arial"/>
                <w:b/>
                <w:bCs/>
                <w:sz w:val="22"/>
                <w:szCs w:val="22"/>
              </w:rPr>
              <w:t xml:space="preserve">    </w:t>
            </w:r>
            <w:r w:rsidR="009F1936">
              <w:rPr>
                <w:rFonts w:ascii="Arial" w:hAnsi="Arial" w:cs="Arial"/>
                <w:b/>
                <w:bCs/>
                <w:sz w:val="22"/>
                <w:szCs w:val="22"/>
              </w:rPr>
              <w:t>FEBRERO</w:t>
            </w:r>
          </w:p>
        </w:tc>
        <w:tc>
          <w:tcPr>
            <w:tcW w:w="42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4C52CAD7" w14:textId="77777777" w:rsidR="006D1661" w:rsidRPr="00206360" w:rsidRDefault="006D1661" w:rsidP="00C1110A">
            <w:pPr>
              <w:jc w:val="center"/>
              <w:rPr>
                <w:rFonts w:ascii="Arial" w:hAnsi="Arial" w:cs="Arial"/>
                <w:sz w:val="22"/>
                <w:szCs w:val="22"/>
              </w:rPr>
            </w:pPr>
            <w:r w:rsidRPr="00206360">
              <w:rPr>
                <w:rFonts w:ascii="Arial" w:hAnsi="Arial" w:cs="Arial"/>
                <w:sz w:val="22"/>
                <w:szCs w:val="22"/>
              </w:rPr>
              <w:t>de</w:t>
            </w:r>
          </w:p>
        </w:tc>
        <w:tc>
          <w:tcPr>
            <w:tcW w:w="2765" w:type="dxa"/>
            <w:gridSpan w:val="3"/>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1F3C6EED" w14:textId="77777777" w:rsidR="006D1661" w:rsidRPr="00206360" w:rsidRDefault="006D1661" w:rsidP="00C1110A">
            <w:pPr>
              <w:jc w:val="center"/>
              <w:rPr>
                <w:rFonts w:ascii="Arial" w:hAnsi="Arial" w:cs="Arial"/>
                <w:sz w:val="22"/>
                <w:szCs w:val="22"/>
              </w:rPr>
            </w:pPr>
            <w:r w:rsidRPr="00206360">
              <w:rPr>
                <w:rFonts w:ascii="Arial" w:hAnsi="Arial" w:cs="Arial"/>
                <w:b/>
                <w:bCs/>
                <w:sz w:val="22"/>
                <w:szCs w:val="22"/>
              </w:rPr>
              <w:t>202</w:t>
            </w:r>
            <w:r>
              <w:rPr>
                <w:rFonts w:ascii="Arial" w:hAnsi="Arial" w:cs="Arial"/>
                <w:b/>
                <w:bCs/>
                <w:sz w:val="22"/>
                <w:szCs w:val="22"/>
              </w:rPr>
              <w:t>6</w:t>
            </w:r>
          </w:p>
        </w:tc>
      </w:tr>
    </w:tbl>
    <w:p w14:paraId="5D058935" w14:textId="77777777" w:rsidR="006D1661" w:rsidRPr="00206360" w:rsidRDefault="006D1661" w:rsidP="006D1661">
      <w:pPr>
        <w:rPr>
          <w:rFonts w:ascii="Arial" w:hAnsi="Arial" w:cs="Arial"/>
          <w:sz w:val="22"/>
          <w:szCs w:val="22"/>
        </w:rPr>
      </w:pPr>
    </w:p>
    <w:p w14:paraId="386D91BE" w14:textId="77777777" w:rsidR="006D1661" w:rsidRDefault="006D1661" w:rsidP="006D1661">
      <w:pPr>
        <w:rPr>
          <w:rFonts w:ascii="Arial" w:hAnsi="Arial" w:cs="Arial"/>
          <w:sz w:val="22"/>
          <w:szCs w:val="22"/>
        </w:rPr>
      </w:pPr>
    </w:p>
    <w:p w14:paraId="613F20FC" w14:textId="77777777" w:rsidR="005008A0" w:rsidRPr="00206360" w:rsidRDefault="005008A0" w:rsidP="006D1661">
      <w:pPr>
        <w:rPr>
          <w:rFonts w:ascii="Arial" w:hAnsi="Arial" w:cs="Arial"/>
          <w:sz w:val="22"/>
          <w:szCs w:val="22"/>
        </w:rPr>
      </w:pPr>
    </w:p>
    <w:p w14:paraId="5E7CF78B" w14:textId="77777777" w:rsidR="006D1661" w:rsidRPr="00206360" w:rsidRDefault="006D1661" w:rsidP="006D1661">
      <w:pPr>
        <w:rPr>
          <w:rFonts w:ascii="Arial" w:hAnsi="Arial" w:cs="Arial"/>
          <w:sz w:val="22"/>
          <w:szCs w:val="22"/>
        </w:rPr>
      </w:pPr>
    </w:p>
    <w:p w14:paraId="7B31814F" w14:textId="77777777" w:rsidR="006D1661" w:rsidRPr="00206360" w:rsidRDefault="006D1661" w:rsidP="006D1661">
      <w:pPr>
        <w:rPr>
          <w:rFonts w:ascii="Arial" w:hAnsi="Arial" w:cs="Arial"/>
          <w:sz w:val="22"/>
          <w:szCs w:val="22"/>
        </w:rPr>
      </w:pPr>
      <w:r w:rsidRPr="00206360">
        <w:rPr>
          <w:rFonts w:ascii="Arial" w:hAnsi="Arial" w:cs="Arial"/>
          <w:b/>
          <w:bCs/>
          <w:sz w:val="22"/>
          <w:szCs w:val="22"/>
        </w:rPr>
        <w:t>___________________________________</w:t>
      </w:r>
    </w:p>
    <w:p w14:paraId="353AB088" w14:textId="77777777" w:rsidR="006D1661" w:rsidRPr="00206360" w:rsidRDefault="006D1661" w:rsidP="006D1661">
      <w:pPr>
        <w:rPr>
          <w:rFonts w:ascii="Arial" w:hAnsi="Arial" w:cs="Arial"/>
          <w:sz w:val="22"/>
          <w:szCs w:val="22"/>
        </w:rPr>
      </w:pPr>
      <w:r w:rsidRPr="00FD2826">
        <w:rPr>
          <w:rFonts w:ascii="Arial" w:hAnsi="Arial" w:cs="Arial"/>
          <w:b/>
          <w:bCs/>
          <w:noProof/>
          <w:sz w:val="22"/>
          <w:szCs w:val="22"/>
        </w:rPr>
        <w:t>LIZETH JOHANA PARRA GONZALEZ</w:t>
      </w:r>
    </w:p>
    <w:p w14:paraId="27931C69" w14:textId="77777777" w:rsidR="006D1661" w:rsidRPr="00206360" w:rsidRDefault="006D1661" w:rsidP="006D1661">
      <w:pPr>
        <w:rPr>
          <w:rFonts w:ascii="Arial" w:hAnsi="Arial" w:cs="Arial"/>
          <w:sz w:val="22"/>
          <w:szCs w:val="22"/>
        </w:rPr>
      </w:pPr>
      <w:r w:rsidRPr="00FD2826">
        <w:rPr>
          <w:rFonts w:ascii="Arial" w:hAnsi="Arial" w:cs="Arial"/>
          <w:noProof/>
          <w:sz w:val="22"/>
          <w:szCs w:val="22"/>
        </w:rPr>
        <w:t>Subsecretaria de Protección y Bienestar Animal</w:t>
      </w:r>
    </w:p>
    <w:p w14:paraId="6D6218EE" w14:textId="51B5BB2A" w:rsidR="00391680" w:rsidRPr="006D1661" w:rsidRDefault="006D1661" w:rsidP="006D1661">
      <w:r w:rsidRPr="00206360">
        <w:rPr>
          <w:rFonts w:ascii="Arial" w:hAnsi="Arial" w:cs="Arial"/>
          <w:sz w:val="22"/>
          <w:szCs w:val="22"/>
          <w:lang w:val="en-US"/>
        </w:rPr>
        <w:t xml:space="preserve">C.C. </w:t>
      </w:r>
      <w:r>
        <w:rPr>
          <w:rFonts w:ascii="Arial" w:eastAsia="Arial" w:hAnsi="Arial" w:cs="Arial"/>
          <w:noProof/>
          <w:sz w:val="22"/>
          <w:szCs w:val="22"/>
        </w:rPr>
        <w:t>1.144.041.382</w:t>
      </w:r>
    </w:p>
    <w:sectPr w:rsidR="00391680" w:rsidRPr="006D1661" w:rsidSect="00391680">
      <w:headerReference w:type="default" r:id="rId10"/>
      <w:footerReference w:type="default" r:id="rId11"/>
      <w:type w:val="continuous"/>
      <w:pgSz w:w="12240" w:h="15840"/>
      <w:pgMar w:top="1134" w:right="1134" w:bottom="964" w:left="1134"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3F1888" w14:textId="77777777" w:rsidR="000544AF" w:rsidRPr="00BF79E5" w:rsidRDefault="000544AF" w:rsidP="002B5C53">
      <w:r w:rsidRPr="00BF79E5">
        <w:separator/>
      </w:r>
    </w:p>
  </w:endnote>
  <w:endnote w:type="continuationSeparator" w:id="0">
    <w:p w14:paraId="42362E3B" w14:textId="77777777" w:rsidR="000544AF" w:rsidRPr="00BF79E5" w:rsidRDefault="000544AF" w:rsidP="002B5C53">
      <w:r w:rsidRPr="00BF79E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Noto Sans Symbols">
    <w:altName w:val="Cambria"/>
    <w:panose1 w:val="020B0604020202020204"/>
    <w:charset w:val="00"/>
    <w:family w:val="auto"/>
    <w:pitch w:val="default"/>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51FF7" w14:textId="77777777" w:rsidR="006D1661" w:rsidRPr="00F35D57" w:rsidRDefault="006D1661">
    <w:pPr>
      <w:pStyle w:val="Piedepgina"/>
      <w:rPr>
        <w:sz w:val="14"/>
      </w:rPr>
    </w:pPr>
    <w:r>
      <w:rPr>
        <w:noProof/>
      </w:rPr>
      <mc:AlternateContent>
        <mc:Choice Requires="wps">
          <w:drawing>
            <wp:anchor distT="0" distB="0" distL="114300" distR="114300" simplePos="0" relativeHeight="251660288" behindDoc="0" locked="0" layoutInCell="1" allowOverlap="1" wp14:anchorId="0B18CCE9" wp14:editId="5179C6B5">
              <wp:simplePos x="0" y="0"/>
              <wp:positionH relativeFrom="column">
                <wp:posOffset>0</wp:posOffset>
              </wp:positionH>
              <wp:positionV relativeFrom="paragraph">
                <wp:posOffset>0</wp:posOffset>
              </wp:positionV>
              <wp:extent cx="1828800" cy="1828800"/>
              <wp:effectExtent l="0" t="0" r="0" b="0"/>
              <wp:wrapNone/>
              <wp:docPr id="100005" name="Cuadro de texto 10000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5CB69F" w14:textId="77777777" w:rsidR="006D1661" w:rsidRPr="009D3980" w:rsidRDefault="006D1661" w:rsidP="009D3980">
                          <w:pPr>
                            <w:pStyle w:val="Piedepgina"/>
                            <w:rPr>
                              <w:b/>
                              <w:noProof/>
                              <w:color w:val="8064A2" w:themeColor="accent4"/>
                              <w:sz w:val="16"/>
                              <w:szCs w:val="72"/>
                              <w14:textOutline w14:w="0" w14:cap="flat" w14:cmpd="sng" w14:algn="ctr">
                                <w14:noFill/>
                                <w14:prstDash w14:val="solid"/>
                                <w14:round/>
                              </w14:textOutline>
                              <w14:props3d w14:extrusionH="57150" w14:contourW="0" w14:prstMaterial="softEdge">
                                <w14:bevelT w14:w="25400" w14:h="38100" w14:prst="circle"/>
                              </w14:props3d>
                            </w:rPr>
                          </w:pPr>
                          <w:r>
                            <w:rPr>
                              <w:b/>
                              <w:noProof/>
                              <w:color w:val="8064A2" w:themeColor="accent4"/>
                              <w:sz w:val="16"/>
                              <w:szCs w:val="72"/>
                              <w14:textOutline w14:w="0" w14:cap="flat" w14:cmpd="sng" w14:algn="ctr">
                                <w14:noFill/>
                                <w14:prstDash w14:val="solid"/>
                                <w14:round/>
                              </w14:textOutline>
                              <w14:props3d w14:extrusionH="57150" w14:contourW="0" w14:prstMaterial="softEdge">
                                <w14:bevelT w14:w="25400" w14:h="38100" w14:prst="circle"/>
                              </w14:props3d>
                            </w:rPr>
                            <w:t>PIBA 2026</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a:graphicData>
              </a:graphic>
            </wp:anchor>
          </w:drawing>
        </mc:Choice>
        <mc:Fallback>
          <w:pict>
            <v:shapetype w14:anchorId="0B18CCE9" id="_x0000_t202" coordsize="21600,21600" o:spt="202" path="m,l,21600r21600,l21600,xe">
              <v:stroke joinstyle="miter"/>
              <v:path gradientshapeok="t" o:connecttype="rect"/>
            </v:shapetype>
            <v:shape id="Cuadro de texto 100005" o:spid="_x0000_s1026" type="#_x0000_t202" style="position:absolute;margin-left:0;margin-top:0;width:2in;height:2in;z-index:25166028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" filled="f" stroked="f">
              <v:textbox style="mso-fit-shape-to-text:t">
                <w:txbxContent>
                  <w:p w14:paraId="685CB69F" w14:textId="77777777" w:rsidR="006D1661" w:rsidRPr="009D3980" w:rsidRDefault="006D1661" w:rsidP="009D3980">
                    <w:pPr>
                      <w:pStyle w:val="Piedepgina"/>
                      <w:rPr>
                        <w:b/>
                        <w:noProof/>
                        <w:color w:val="8064A2" w:themeColor="accent4"/>
                        <w:sz w:val="16"/>
                        <w:szCs w:val="72"/>
                        <w14:textOutline w14:w="0" w14:cap="flat" w14:cmpd="sng" w14:algn="ctr">
                          <w14:noFill/>
                          <w14:prstDash w14:val="solid"/>
                          <w14:round/>
                        </w14:textOutline>
                        <w14:props3d w14:extrusionH="57150" w14:contourW="0" w14:prstMaterial="softEdge">
                          <w14:bevelT w14:w="25400" w14:h="38100" w14:prst="circle"/>
                        </w14:props3d>
                      </w:rPr>
                    </w:pPr>
                    <w:r>
                      <w:rPr>
                        <w:b/>
                        <w:noProof/>
                        <w:color w:val="8064A2" w:themeColor="accent4"/>
                        <w:sz w:val="16"/>
                        <w:szCs w:val="72"/>
                        <w14:textOutline w14:w="0" w14:cap="flat" w14:cmpd="sng" w14:algn="ctr">
                          <w14:noFill/>
                          <w14:prstDash w14:val="solid"/>
                          <w14:round/>
                        </w14:textOutline>
                        <w14:props3d w14:extrusionH="57150" w14:contourW="0" w14:prstMaterial="softEdge">
                          <w14:bevelT w14:w="25400" w14:h="38100" w14:prst="circle"/>
                        </w14:props3d>
                      </w:rPr>
                      <w:t>PIBA 2026</w:t>
                    </w:r>
                  </w:p>
                </w:txbxContent>
              </v:textbox>
            </v:shape>
          </w:pict>
        </mc:Fallback>
      </mc:AlternateContent>
    </w:r>
    <w:r>
      <w:rPr>
        <w:noProof/>
      </w:rPr>
      <mc:AlternateContent>
        <mc:Choice Requires="wps">
          <w:drawing>
            <wp:anchor distT="0" distB="0" distL="114300" distR="114300" simplePos="0" relativeHeight="251658240" behindDoc="1" locked="1" layoutInCell="1" allowOverlap="1" wp14:anchorId="47C8F335" wp14:editId="03270FD9">
              <wp:simplePos x="0" y="0"/>
              <wp:positionH relativeFrom="margin">
                <wp:posOffset>-461010</wp:posOffset>
              </wp:positionH>
              <wp:positionV relativeFrom="page">
                <wp:posOffset>9509760</wp:posOffset>
              </wp:positionV>
              <wp:extent cx="1141200" cy="702000"/>
              <wp:effectExtent l="0" t="0" r="0" b="3175"/>
              <wp:wrapNone/>
              <wp:docPr id="100006" name="Cuadro de texto 100006"/>
              <wp:cNvGraphicFramePr/>
              <a:graphic xmlns:a="http://schemas.openxmlformats.org/drawingml/2006/main">
                <a:graphicData uri="http://schemas.microsoft.com/office/word/2010/wordprocessingShape">
                  <wps:wsp>
                    <wps:cNvSpPr txBox="1"/>
                    <wps:spPr>
                      <a:xfrm>
                        <a:off x="0" y="0"/>
                        <a:ext cx="1141200" cy="702000"/>
                      </a:xfrm>
                      <a:prstGeom prst="rect">
                        <a:avLst/>
                      </a:prstGeom>
                      <a:noFill/>
                      <a:ln>
                        <a:noFill/>
                      </a:ln>
                    </wps:spPr>
                    <wps:txbx>
                      <w:txbxContent>
                        <w:p w14:paraId="47D6CE4C" w14:textId="77777777" w:rsidR="006D1661" w:rsidRPr="00F35D57" w:rsidRDefault="006D1661" w:rsidP="00F35D57">
                          <w:pPr>
                            <w:pStyle w:val="Piedepgina"/>
                            <w:jc w:val="center"/>
                            <w:rPr>
                              <w:color w:val="4F81BD" w:themeColor="accent1"/>
                              <w:sz w:val="14"/>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7C8F335" id="Cuadro de texto 100006" o:spid="_x0000_s1027" type="#_x0000_t202" style="position:absolute;margin-left:-36.3pt;margin-top:748.8pt;width:89.85pt;height:55.3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" filled="f" stroked="f">
              <v:textbox>
                <w:txbxContent>
                  <w:p w14:paraId="47D6CE4C" w14:textId="77777777" w:rsidR="006D1661" w:rsidRPr="00F35D57" w:rsidRDefault="006D1661" w:rsidP="00F35D57">
                    <w:pPr>
                      <w:pStyle w:val="Piedepgina"/>
                      <w:jc w:val="center"/>
                      <w:rPr>
                        <w:color w:val="4F81BD" w:themeColor="accent1"/>
                        <w:sz w:val="14"/>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txbxContent>
              </v:textbox>
              <w10:wrap anchorx="margin"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88356E" w14:textId="77777777" w:rsidR="006A57DF" w:rsidRPr="00F35D57" w:rsidRDefault="009D3980">
    <w:pPr>
      <w:pStyle w:val="Piedepgina"/>
      <w:rPr>
        <w:sz w:val="14"/>
      </w:rPr>
    </w:pPr>
    <w:r>
      <w:rPr>
        <w:noProof/>
      </w:rPr>
      <mc:AlternateContent>
        <mc:Choice Requires="wps">
          <w:drawing>
            <wp:anchor distT="0" distB="0" distL="114300" distR="114300" simplePos="0" relativeHeight="251657216" behindDoc="0" locked="0" layoutInCell="1" allowOverlap="1" wp14:anchorId="19B08625" wp14:editId="2416F11D">
              <wp:simplePos x="0" y="0"/>
              <wp:positionH relativeFrom="column">
                <wp:posOffset>0</wp:posOffset>
              </wp:positionH>
              <wp:positionV relativeFrom="paragraph">
                <wp:posOffset>0</wp:posOffset>
              </wp:positionV>
              <wp:extent cx="1828800" cy="1828800"/>
              <wp:effectExtent l="0" t="0" r="0" b="0"/>
              <wp:wrapNone/>
              <wp:docPr id="2" name="Cuadro de texto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D01692D" w14:textId="77777777" w:rsidR="009D3980" w:rsidRPr="009D3980" w:rsidRDefault="00B75645" w:rsidP="009D3980">
                          <w:pPr>
                            <w:pStyle w:val="Piedepgina"/>
                            <w:rPr>
                              <w:b/>
                              <w:noProof/>
                              <w:color w:val="8064A2" w:themeColor="accent4"/>
                              <w:sz w:val="16"/>
                              <w:szCs w:val="72"/>
                              <w14:textOutline w14:w="0" w14:cap="flat" w14:cmpd="sng" w14:algn="ctr">
                                <w14:noFill/>
                                <w14:prstDash w14:val="solid"/>
                                <w14:round/>
                              </w14:textOutline>
                              <w14:props3d w14:extrusionH="57150" w14:contourW="0" w14:prstMaterial="softEdge">
                                <w14:bevelT w14:w="25400" w14:h="38100" w14:prst="circle"/>
                              </w14:props3d>
                            </w:rPr>
                          </w:pPr>
                          <w:r>
                            <w:rPr>
                              <w:b/>
                              <w:noProof/>
                              <w:color w:val="8064A2" w:themeColor="accent4"/>
                              <w:sz w:val="16"/>
                              <w:szCs w:val="72"/>
                              <w14:textOutline w14:w="0" w14:cap="flat" w14:cmpd="sng" w14:algn="ctr">
                                <w14:noFill/>
                                <w14:prstDash w14:val="solid"/>
                                <w14:round/>
                              </w14:textOutline>
                              <w14:props3d w14:extrusionH="57150" w14:contourW="0" w14:prstMaterial="softEdge">
                                <w14:bevelT w14:w="25400" w14:h="38100" w14:prst="circle"/>
                              </w14:props3d>
                            </w:rPr>
                            <w:t>PIBA 2026</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a:graphicData>
              </a:graphic>
            </wp:anchor>
          </w:drawing>
        </mc:Choice>
        <mc:Fallback>
          <w:pict>
            <v:shapetype w14:anchorId="19B08625" id="_x0000_t202" coordsize="21600,21600" o:spt="202" path="m,l,21600r21600,l21600,xe">
              <v:stroke joinstyle="miter"/>
              <v:path gradientshapeok="t" o:connecttype="rect"/>
            </v:shapetype>
            <v:shape id="Cuadro de texto 2" o:spid="_x0000_s1028" type="#_x0000_t202" style="position:absolute;margin-left:0;margin-top:0;width:2in;height:2in;z-index:25165721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" filled="f" stroked="f">
              <v:textbox style="mso-fit-shape-to-text:t">
                <w:txbxContent>
                  <w:p w14:paraId="7D01692D" w14:textId="77777777" w:rsidR="009D3980" w:rsidRPr="009D3980" w:rsidRDefault="00B75645" w:rsidP="009D3980">
                    <w:pPr>
                      <w:pStyle w:val="Piedepgina"/>
                      <w:rPr>
                        <w:b/>
                        <w:noProof/>
                        <w:color w:val="8064A2" w:themeColor="accent4"/>
                        <w:sz w:val="16"/>
                        <w:szCs w:val="72"/>
                        <w14:textOutline w14:w="0" w14:cap="flat" w14:cmpd="sng" w14:algn="ctr">
                          <w14:noFill/>
                          <w14:prstDash w14:val="solid"/>
                          <w14:round/>
                        </w14:textOutline>
                        <w14:props3d w14:extrusionH="57150" w14:contourW="0" w14:prstMaterial="softEdge">
                          <w14:bevelT w14:w="25400" w14:h="38100" w14:prst="circle"/>
                        </w14:props3d>
                      </w:rPr>
                    </w:pPr>
                    <w:r>
                      <w:rPr>
                        <w:b/>
                        <w:noProof/>
                        <w:color w:val="8064A2" w:themeColor="accent4"/>
                        <w:sz w:val="16"/>
                        <w:szCs w:val="72"/>
                        <w14:textOutline w14:w="0" w14:cap="flat" w14:cmpd="sng" w14:algn="ctr">
                          <w14:noFill/>
                          <w14:prstDash w14:val="solid"/>
                          <w14:round/>
                        </w14:textOutline>
                        <w14:props3d w14:extrusionH="57150" w14:contourW="0" w14:prstMaterial="softEdge">
                          <w14:bevelT w14:w="25400" w14:h="38100" w14:prst="circle"/>
                        </w14:props3d>
                      </w:rPr>
                      <w:t>PIBA 2026</w:t>
                    </w:r>
                  </w:p>
                </w:txbxContent>
              </v:textbox>
            </v:shape>
          </w:pict>
        </mc:Fallback>
      </mc:AlternateContent>
    </w:r>
    <w:r w:rsidR="006A57DF">
      <w:rPr>
        <w:noProof/>
      </w:rPr>
      <mc:AlternateContent>
        <mc:Choice Requires="wps">
          <w:drawing>
            <wp:anchor distT="0" distB="0" distL="114300" distR="114300" simplePos="0" relativeHeight="251656192" behindDoc="1" locked="1" layoutInCell="1" allowOverlap="1" wp14:anchorId="1F2CBDCE" wp14:editId="127A3A44">
              <wp:simplePos x="0" y="0"/>
              <wp:positionH relativeFrom="margin">
                <wp:posOffset>-461010</wp:posOffset>
              </wp:positionH>
              <wp:positionV relativeFrom="page">
                <wp:posOffset>9509760</wp:posOffset>
              </wp:positionV>
              <wp:extent cx="1141200" cy="702000"/>
              <wp:effectExtent l="0" t="0" r="0" b="3175"/>
              <wp:wrapNone/>
              <wp:docPr id="1" name="Cuadro de texto 1"/>
              <wp:cNvGraphicFramePr/>
              <a:graphic xmlns:a="http://schemas.openxmlformats.org/drawingml/2006/main">
                <a:graphicData uri="http://schemas.microsoft.com/office/word/2010/wordprocessingShape">
                  <wps:wsp>
                    <wps:cNvSpPr txBox="1"/>
                    <wps:spPr>
                      <a:xfrm>
                        <a:off x="0" y="0"/>
                        <a:ext cx="1141200" cy="702000"/>
                      </a:xfrm>
                      <a:prstGeom prst="rect">
                        <a:avLst/>
                      </a:prstGeom>
                      <a:noFill/>
                      <a:ln>
                        <a:noFill/>
                      </a:ln>
                    </wps:spPr>
                    <wps:txbx>
                      <w:txbxContent>
                        <w:p w14:paraId="663C7450" w14:textId="77777777" w:rsidR="006A57DF" w:rsidRPr="00F35D57" w:rsidRDefault="006A57DF" w:rsidP="00F35D57">
                          <w:pPr>
                            <w:pStyle w:val="Piedepgina"/>
                            <w:jc w:val="center"/>
                            <w:rPr>
                              <w:color w:val="4F81BD" w:themeColor="accent1"/>
                              <w:sz w:val="14"/>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F2CBDCE" id="Cuadro de texto 1" o:spid="_x0000_s1029" type="#_x0000_t202" style="position:absolute;margin-left:-36.3pt;margin-top:748.8pt;width:89.85pt;height:55.3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" filled="f" stroked="f">
              <v:textbox>
                <w:txbxContent>
                  <w:p w14:paraId="663C7450" w14:textId="77777777" w:rsidR="006A57DF" w:rsidRPr="00F35D57" w:rsidRDefault="006A57DF" w:rsidP="00F35D57">
                    <w:pPr>
                      <w:pStyle w:val="Piedepgina"/>
                      <w:jc w:val="center"/>
                      <w:rPr>
                        <w:color w:val="4F81BD" w:themeColor="accent1"/>
                        <w:sz w:val="14"/>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txbxContent>
              </v:textbox>
              <w10:wrap anchorx="margin"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9CC8E7" w14:textId="77777777" w:rsidR="000544AF" w:rsidRPr="00BF79E5" w:rsidRDefault="000544AF" w:rsidP="002B5C53">
      <w:r w:rsidRPr="00BF79E5">
        <w:separator/>
      </w:r>
    </w:p>
  </w:footnote>
  <w:footnote w:type="continuationSeparator" w:id="0">
    <w:p w14:paraId="5EF31CBF" w14:textId="77777777" w:rsidR="000544AF" w:rsidRPr="00BF79E5" w:rsidRDefault="000544AF" w:rsidP="002B5C53">
      <w:r w:rsidRPr="00BF79E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5" w:type="dxa"/>
        <w:left w:w="15" w:type="dxa"/>
        <w:bottom w:w="15" w:type="dxa"/>
        <w:right w:w="15" w:type="dxa"/>
      </w:tblCellMar>
      <w:tblLook w:val="04A0" w:firstRow="1" w:lastRow="0" w:firstColumn="1" w:lastColumn="0" w:noHBand="0" w:noVBand="1"/>
    </w:tblPr>
    <w:tblGrid>
      <w:gridCol w:w="2764"/>
      <w:gridCol w:w="3969"/>
      <w:gridCol w:w="3260"/>
    </w:tblGrid>
    <w:tr w:rsidR="006D1661" w:rsidRPr="004B18A6" w14:paraId="7EE16BCE" w14:textId="77777777" w:rsidTr="00A0790B">
      <w:trPr>
        <w:cantSplit/>
        <w:trHeight w:val="384"/>
      </w:trPr>
      <w:tc>
        <w:tcPr>
          <w:tcW w:w="2764" w:type="dxa"/>
          <w:vMerge w:val="restart"/>
          <w:tcBorders>
            <w:bottom w:val="nil"/>
            <w:right w:val="single" w:sz="4" w:space="0" w:color="000000"/>
          </w:tcBorders>
          <w:tcMar>
            <w:top w:w="15" w:type="dxa"/>
            <w:left w:w="70" w:type="dxa"/>
            <w:bottom w:w="15" w:type="dxa"/>
            <w:right w:w="70" w:type="dxa"/>
          </w:tcMar>
          <w:hideMark/>
        </w:tcPr>
        <w:p w14:paraId="43DA1DFD" w14:textId="77777777" w:rsidR="006D1661" w:rsidRPr="004B18A6" w:rsidRDefault="006D1661" w:rsidP="002B5C53">
          <w:pPr>
            <w:jc w:val="center"/>
            <w:rPr>
              <w:rFonts w:ascii="Arial" w:hAnsi="Arial" w:cs="Arial"/>
            </w:rPr>
          </w:pPr>
          <w:r w:rsidRPr="004B18A6">
            <w:rPr>
              <w:rFonts w:ascii="Arial" w:hAnsi="Arial" w:cs="Arial"/>
              <w:b/>
              <w:bCs/>
            </w:rPr>
            <w:t xml:space="preserve">  </w:t>
          </w:r>
          <w:r w:rsidRPr="004B18A6">
            <w:rPr>
              <w:rFonts w:ascii="Arial" w:hAnsi="Arial" w:cs="Arial"/>
              <w:sz w:val="20"/>
              <w:szCs w:val="20"/>
            </w:rPr>
            <w:t>Departamento del Valle del</w:t>
          </w:r>
        </w:p>
        <w:p w14:paraId="21BD43AF" w14:textId="77777777" w:rsidR="006D1661" w:rsidRPr="004B18A6" w:rsidRDefault="006D1661" w:rsidP="002B5C53">
          <w:pPr>
            <w:jc w:val="center"/>
            <w:rPr>
              <w:rFonts w:ascii="Arial" w:hAnsi="Arial" w:cs="Arial"/>
              <w:sz w:val="20"/>
              <w:szCs w:val="20"/>
            </w:rPr>
          </w:pPr>
          <w:r w:rsidRPr="004B18A6">
            <w:rPr>
              <w:rFonts w:ascii="Arial" w:hAnsi="Arial" w:cs="Arial"/>
              <w:sz w:val="20"/>
              <w:szCs w:val="20"/>
            </w:rPr>
            <w:t>Cauca</w:t>
          </w:r>
        </w:p>
        <w:p w14:paraId="74DA6311" w14:textId="77777777" w:rsidR="006D1661" w:rsidRPr="004B18A6" w:rsidRDefault="006D1661" w:rsidP="002B5C53">
          <w:pPr>
            <w:jc w:val="center"/>
            <w:rPr>
              <w:rFonts w:ascii="Arial" w:hAnsi="Arial" w:cs="Arial"/>
              <w:sz w:val="16"/>
              <w:szCs w:val="16"/>
            </w:rPr>
          </w:pPr>
          <w:r w:rsidRPr="004B18A6">
            <w:rPr>
              <w:rFonts w:ascii="Arial" w:hAnsi="Arial" w:cs="Arial"/>
              <w:noProof/>
              <w:sz w:val="16"/>
              <w:szCs w:val="16"/>
            </w:rPr>
            <w:drawing>
              <wp:anchor distT="0" distB="0" distL="114300" distR="114300" simplePos="0" relativeHeight="251659264" behindDoc="1" locked="0" layoutInCell="1" allowOverlap="1" wp14:anchorId="31845A7E" wp14:editId="3D906AC4">
                <wp:simplePos x="0" y="0"/>
                <wp:positionH relativeFrom="column">
                  <wp:posOffset>584835</wp:posOffset>
                </wp:positionH>
                <wp:positionV relativeFrom="paragraph">
                  <wp:posOffset>36830</wp:posOffset>
                </wp:positionV>
                <wp:extent cx="561975" cy="476250"/>
                <wp:effectExtent l="0" t="0" r="0" b="0"/>
                <wp:wrapNone/>
                <wp:docPr id="100007" name="Imagen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r:embed="rId1"/>
                        <a:stretch>
                          <a:fillRect/>
                        </a:stretch>
                      </pic:blipFill>
                      <pic:spPr>
                        <a:xfrm>
                          <a:off x="0" y="0"/>
                          <a:ext cx="561975" cy="476250"/>
                        </a:xfrm>
                        <a:prstGeom prst="rect">
                          <a:avLst/>
                        </a:prstGeom>
                      </pic:spPr>
                    </pic:pic>
                  </a:graphicData>
                </a:graphic>
              </wp:anchor>
            </w:drawing>
          </w:r>
        </w:p>
        <w:p w14:paraId="791782DA" w14:textId="77777777" w:rsidR="006D1661" w:rsidRPr="004B18A6" w:rsidRDefault="006D1661" w:rsidP="002B5C53">
          <w:pPr>
            <w:jc w:val="center"/>
            <w:rPr>
              <w:rFonts w:ascii="Arial" w:hAnsi="Arial" w:cs="Arial"/>
              <w:sz w:val="16"/>
              <w:szCs w:val="16"/>
            </w:rPr>
          </w:pPr>
        </w:p>
        <w:p w14:paraId="1603D2D1" w14:textId="77777777" w:rsidR="006D1661" w:rsidRPr="004B18A6" w:rsidRDefault="006D1661" w:rsidP="002B5C53">
          <w:pPr>
            <w:jc w:val="center"/>
            <w:rPr>
              <w:rFonts w:ascii="Arial" w:hAnsi="Arial" w:cs="Arial"/>
              <w:sz w:val="16"/>
              <w:szCs w:val="16"/>
            </w:rPr>
          </w:pPr>
        </w:p>
        <w:p w14:paraId="2BBB6BE0" w14:textId="77777777" w:rsidR="006D1661" w:rsidRPr="004B18A6" w:rsidRDefault="006D1661" w:rsidP="002B5C53">
          <w:pPr>
            <w:jc w:val="center"/>
            <w:rPr>
              <w:rFonts w:ascii="Arial" w:hAnsi="Arial" w:cs="Arial"/>
              <w:sz w:val="16"/>
              <w:szCs w:val="16"/>
            </w:rPr>
          </w:pPr>
        </w:p>
        <w:p w14:paraId="502642F2" w14:textId="77777777" w:rsidR="006D1661" w:rsidRPr="004B18A6" w:rsidRDefault="006D1661" w:rsidP="002B5C53">
          <w:pPr>
            <w:jc w:val="center"/>
            <w:rPr>
              <w:rFonts w:ascii="Arial" w:hAnsi="Arial" w:cs="Arial"/>
              <w:sz w:val="16"/>
              <w:szCs w:val="16"/>
            </w:rPr>
          </w:pPr>
        </w:p>
        <w:p w14:paraId="66E31E32" w14:textId="77777777" w:rsidR="006D1661" w:rsidRPr="004B18A6" w:rsidRDefault="006D1661" w:rsidP="002B5C53">
          <w:pPr>
            <w:jc w:val="center"/>
            <w:rPr>
              <w:rFonts w:ascii="Arial" w:hAnsi="Arial" w:cs="Arial"/>
              <w:sz w:val="20"/>
              <w:szCs w:val="20"/>
            </w:rPr>
          </w:pPr>
          <w:r w:rsidRPr="004B18A6">
            <w:rPr>
              <w:rFonts w:ascii="Arial" w:hAnsi="Arial" w:cs="Arial"/>
              <w:sz w:val="20"/>
              <w:szCs w:val="20"/>
            </w:rPr>
            <w:t xml:space="preserve">Gobernación </w:t>
          </w:r>
        </w:p>
      </w:tc>
      <w:tc>
        <w:tcPr>
          <w:tcW w:w="3969" w:type="dxa"/>
          <w:vMerge w:val="restart"/>
          <w:tcBorders>
            <w:left w:val="single" w:sz="4" w:space="0" w:color="000000"/>
            <w:bottom w:val="nil"/>
            <w:right w:val="single" w:sz="4" w:space="0" w:color="000000"/>
          </w:tcBorders>
          <w:tcMar>
            <w:top w:w="15" w:type="dxa"/>
            <w:left w:w="70" w:type="dxa"/>
            <w:bottom w:w="15" w:type="dxa"/>
            <w:right w:w="70" w:type="dxa"/>
          </w:tcMar>
          <w:vAlign w:val="center"/>
          <w:hideMark/>
        </w:tcPr>
        <w:p w14:paraId="320A4DAA" w14:textId="77777777" w:rsidR="006D1661" w:rsidRPr="004B18A6" w:rsidRDefault="006D1661" w:rsidP="002B5C53">
          <w:pPr>
            <w:jc w:val="center"/>
            <w:rPr>
              <w:rFonts w:ascii="Arial" w:hAnsi="Arial" w:cs="Arial"/>
            </w:rPr>
          </w:pPr>
          <w:r w:rsidRPr="004B18A6">
            <w:rPr>
              <w:rFonts w:ascii="Arial" w:hAnsi="Arial" w:cs="Arial"/>
              <w:b/>
              <w:bCs/>
            </w:rPr>
            <w:t>INFORME DE SEGUIMIENTO DE SUPERVISI</w:t>
          </w:r>
          <w:r>
            <w:rPr>
              <w:rFonts w:ascii="Arial" w:hAnsi="Arial" w:cs="Arial"/>
              <w:b/>
              <w:bCs/>
            </w:rPr>
            <w:t>Ó</w:t>
          </w:r>
          <w:r w:rsidRPr="004B18A6">
            <w:rPr>
              <w:rFonts w:ascii="Arial" w:hAnsi="Arial" w:cs="Arial"/>
              <w:b/>
              <w:bCs/>
            </w:rPr>
            <w:t>N</w:t>
          </w:r>
        </w:p>
      </w:tc>
      <w:tc>
        <w:tcPr>
          <w:tcW w:w="3260" w:type="dxa"/>
          <w:tcBorders>
            <w:left w:val="single" w:sz="4" w:space="0" w:color="000000"/>
            <w:bottom w:val="single" w:sz="4" w:space="0" w:color="000000"/>
          </w:tcBorders>
          <w:tcMar>
            <w:top w:w="15" w:type="dxa"/>
            <w:left w:w="70" w:type="dxa"/>
            <w:bottom w:w="15" w:type="dxa"/>
            <w:right w:w="70" w:type="dxa"/>
          </w:tcMar>
          <w:vAlign w:val="center"/>
          <w:hideMark/>
        </w:tcPr>
        <w:p w14:paraId="50524301" w14:textId="77777777" w:rsidR="006D1661" w:rsidRPr="004B18A6" w:rsidRDefault="006D1661" w:rsidP="002B5C53">
          <w:pPr>
            <w:rPr>
              <w:rFonts w:ascii="Arial" w:hAnsi="Arial" w:cs="Arial"/>
              <w:sz w:val="20"/>
              <w:szCs w:val="20"/>
            </w:rPr>
          </w:pPr>
          <w:r w:rsidRPr="004B18A6">
            <w:rPr>
              <w:rFonts w:ascii="Arial" w:hAnsi="Arial" w:cs="Arial"/>
              <w:sz w:val="20"/>
              <w:szCs w:val="20"/>
            </w:rPr>
            <w:t>Código: FO-M9-P2-02</w:t>
          </w:r>
        </w:p>
      </w:tc>
    </w:tr>
    <w:tr w:rsidR="006D1661" w:rsidRPr="004B18A6" w14:paraId="4DF03084" w14:textId="77777777" w:rsidTr="00A0790B">
      <w:trPr>
        <w:cantSplit/>
        <w:trHeight w:val="384"/>
      </w:trPr>
      <w:tc>
        <w:tcPr>
          <w:tcW w:w="0" w:type="auto"/>
          <w:vMerge/>
          <w:tcBorders>
            <w:right w:val="single" w:sz="4" w:space="0" w:color="000000"/>
          </w:tcBorders>
          <w:vAlign w:val="center"/>
          <w:hideMark/>
        </w:tcPr>
        <w:p w14:paraId="28F1B400" w14:textId="77777777" w:rsidR="006D1661" w:rsidRPr="004B18A6" w:rsidRDefault="006D1661" w:rsidP="002B5C53">
          <w:pPr>
            <w:rPr>
              <w:rFonts w:ascii="Arial" w:hAnsi="Arial" w:cs="Arial"/>
              <w:sz w:val="20"/>
              <w:szCs w:val="20"/>
            </w:rPr>
          </w:pPr>
        </w:p>
      </w:tc>
      <w:tc>
        <w:tcPr>
          <w:tcW w:w="0" w:type="auto"/>
          <w:vMerge/>
          <w:tcBorders>
            <w:left w:val="single" w:sz="4" w:space="0" w:color="000000"/>
            <w:right w:val="single" w:sz="4" w:space="0" w:color="000000"/>
          </w:tcBorders>
          <w:vAlign w:val="center"/>
          <w:hideMark/>
        </w:tcPr>
        <w:p w14:paraId="5B9328B5" w14:textId="77777777" w:rsidR="006D1661" w:rsidRPr="004B18A6" w:rsidRDefault="006D1661" w:rsidP="002B5C53">
          <w:pPr>
            <w:rPr>
              <w:rFonts w:ascii="Arial" w:hAnsi="Arial" w:cs="Arial"/>
              <w:sz w:val="20"/>
              <w:szCs w:val="20"/>
            </w:rPr>
          </w:pPr>
        </w:p>
      </w:tc>
      <w:tc>
        <w:tcPr>
          <w:tcW w:w="3260" w:type="dxa"/>
          <w:tcBorders>
            <w:top w:val="single" w:sz="4" w:space="0" w:color="000000"/>
            <w:left w:val="single" w:sz="4" w:space="0" w:color="000000"/>
            <w:bottom w:val="single" w:sz="4" w:space="0" w:color="000000"/>
          </w:tcBorders>
          <w:tcMar>
            <w:top w:w="15" w:type="dxa"/>
            <w:left w:w="70" w:type="dxa"/>
            <w:bottom w:w="15" w:type="dxa"/>
            <w:right w:w="70" w:type="dxa"/>
          </w:tcMar>
          <w:vAlign w:val="center"/>
          <w:hideMark/>
        </w:tcPr>
        <w:p w14:paraId="378D973F" w14:textId="77777777" w:rsidR="006D1661" w:rsidRPr="004B18A6" w:rsidRDefault="006D1661" w:rsidP="002B5C53">
          <w:pPr>
            <w:rPr>
              <w:rFonts w:ascii="Arial" w:hAnsi="Arial" w:cs="Arial"/>
              <w:sz w:val="20"/>
              <w:szCs w:val="20"/>
            </w:rPr>
          </w:pPr>
          <w:r w:rsidRPr="004B18A6">
            <w:rPr>
              <w:rFonts w:ascii="Arial" w:hAnsi="Arial" w:cs="Arial"/>
              <w:sz w:val="20"/>
              <w:szCs w:val="20"/>
            </w:rPr>
            <w:t>Versión:02</w:t>
          </w:r>
        </w:p>
      </w:tc>
    </w:tr>
    <w:tr w:rsidR="006D1661" w:rsidRPr="004B18A6" w14:paraId="1F4A16B0" w14:textId="77777777" w:rsidTr="00A0790B">
      <w:trPr>
        <w:cantSplit/>
        <w:trHeight w:val="384"/>
      </w:trPr>
      <w:tc>
        <w:tcPr>
          <w:tcW w:w="0" w:type="auto"/>
          <w:vMerge/>
          <w:tcBorders>
            <w:right w:val="single" w:sz="4" w:space="0" w:color="000000"/>
          </w:tcBorders>
          <w:vAlign w:val="center"/>
          <w:hideMark/>
        </w:tcPr>
        <w:p w14:paraId="12820F9F" w14:textId="77777777" w:rsidR="006D1661" w:rsidRPr="004B18A6" w:rsidRDefault="006D1661" w:rsidP="002B5C53">
          <w:pPr>
            <w:rPr>
              <w:rFonts w:ascii="Arial" w:hAnsi="Arial" w:cs="Arial"/>
              <w:sz w:val="20"/>
              <w:szCs w:val="20"/>
            </w:rPr>
          </w:pPr>
        </w:p>
      </w:tc>
      <w:tc>
        <w:tcPr>
          <w:tcW w:w="0" w:type="auto"/>
          <w:vMerge/>
          <w:tcBorders>
            <w:left w:val="single" w:sz="4" w:space="0" w:color="000000"/>
            <w:right w:val="single" w:sz="4" w:space="0" w:color="000000"/>
          </w:tcBorders>
          <w:vAlign w:val="center"/>
          <w:hideMark/>
        </w:tcPr>
        <w:p w14:paraId="229E0E2C" w14:textId="77777777" w:rsidR="006D1661" w:rsidRPr="004B18A6" w:rsidRDefault="006D1661" w:rsidP="002B5C53">
          <w:pPr>
            <w:rPr>
              <w:rFonts w:ascii="Arial" w:hAnsi="Arial" w:cs="Arial"/>
              <w:sz w:val="20"/>
              <w:szCs w:val="20"/>
            </w:rPr>
          </w:pPr>
        </w:p>
      </w:tc>
      <w:tc>
        <w:tcPr>
          <w:tcW w:w="3260" w:type="dxa"/>
          <w:tcBorders>
            <w:top w:val="single" w:sz="4" w:space="0" w:color="000000"/>
            <w:left w:val="single" w:sz="4" w:space="0" w:color="000000"/>
            <w:bottom w:val="single" w:sz="4" w:space="0" w:color="000000"/>
          </w:tcBorders>
          <w:tcMar>
            <w:top w:w="15" w:type="dxa"/>
            <w:left w:w="70" w:type="dxa"/>
            <w:bottom w:w="15" w:type="dxa"/>
            <w:right w:w="70" w:type="dxa"/>
          </w:tcMar>
          <w:vAlign w:val="center"/>
          <w:hideMark/>
        </w:tcPr>
        <w:p w14:paraId="2492656F" w14:textId="77777777" w:rsidR="006D1661" w:rsidRPr="004B18A6" w:rsidRDefault="006D1661" w:rsidP="002B5C53">
          <w:pPr>
            <w:rPr>
              <w:rFonts w:ascii="Arial" w:hAnsi="Arial" w:cs="Arial"/>
              <w:sz w:val="20"/>
              <w:szCs w:val="20"/>
            </w:rPr>
          </w:pPr>
          <w:r w:rsidRPr="004B18A6">
            <w:rPr>
              <w:rFonts w:ascii="Arial" w:hAnsi="Arial" w:cs="Arial"/>
              <w:sz w:val="20"/>
              <w:szCs w:val="20"/>
            </w:rPr>
            <w:t>Fecha de Aprobación: 17/06/2019</w:t>
          </w:r>
        </w:p>
      </w:tc>
    </w:tr>
    <w:tr w:rsidR="006D1661" w:rsidRPr="004B18A6" w14:paraId="69D5913B" w14:textId="77777777" w:rsidTr="00A0790B">
      <w:trPr>
        <w:cantSplit/>
        <w:trHeight w:val="384"/>
      </w:trPr>
      <w:tc>
        <w:tcPr>
          <w:tcW w:w="0" w:type="auto"/>
          <w:vMerge/>
          <w:tcBorders>
            <w:bottom w:val="single" w:sz="4" w:space="0" w:color="000000"/>
            <w:right w:val="single" w:sz="4" w:space="0" w:color="000000"/>
          </w:tcBorders>
          <w:vAlign w:val="center"/>
          <w:hideMark/>
        </w:tcPr>
        <w:p w14:paraId="78551CB9" w14:textId="77777777" w:rsidR="006D1661" w:rsidRPr="004B18A6" w:rsidRDefault="006D1661" w:rsidP="002B5C53">
          <w:pPr>
            <w:rPr>
              <w:rFonts w:ascii="Arial" w:hAnsi="Arial" w:cs="Arial"/>
              <w:sz w:val="20"/>
              <w:szCs w:val="20"/>
            </w:rPr>
          </w:pPr>
        </w:p>
      </w:tc>
      <w:tc>
        <w:tcPr>
          <w:tcW w:w="0" w:type="auto"/>
          <w:vMerge/>
          <w:tcBorders>
            <w:left w:val="single" w:sz="4" w:space="0" w:color="000000"/>
            <w:bottom w:val="single" w:sz="4" w:space="0" w:color="000000"/>
            <w:right w:val="single" w:sz="4" w:space="0" w:color="000000"/>
          </w:tcBorders>
          <w:vAlign w:val="center"/>
          <w:hideMark/>
        </w:tcPr>
        <w:p w14:paraId="743BEDA6" w14:textId="77777777" w:rsidR="006D1661" w:rsidRPr="004B18A6" w:rsidRDefault="006D1661" w:rsidP="002B5C53">
          <w:pPr>
            <w:rPr>
              <w:rFonts w:ascii="Arial" w:hAnsi="Arial" w:cs="Arial"/>
              <w:sz w:val="20"/>
              <w:szCs w:val="20"/>
            </w:rPr>
          </w:pPr>
        </w:p>
      </w:tc>
      <w:tc>
        <w:tcPr>
          <w:tcW w:w="3260" w:type="dxa"/>
          <w:tcBorders>
            <w:top w:val="single" w:sz="4" w:space="0" w:color="000000"/>
            <w:left w:val="single" w:sz="4" w:space="0" w:color="000000"/>
          </w:tcBorders>
          <w:tcMar>
            <w:top w:w="15" w:type="dxa"/>
            <w:left w:w="70" w:type="dxa"/>
            <w:bottom w:w="15" w:type="dxa"/>
            <w:right w:w="70" w:type="dxa"/>
          </w:tcMar>
          <w:vAlign w:val="center"/>
          <w:hideMark/>
        </w:tcPr>
        <w:p w14:paraId="3A18F0AB" w14:textId="77777777" w:rsidR="006D1661" w:rsidRPr="004B18A6" w:rsidRDefault="006D1661" w:rsidP="002B5C53">
          <w:pPr>
            <w:rPr>
              <w:rFonts w:ascii="Arial" w:hAnsi="Arial" w:cs="Arial"/>
              <w:sz w:val="20"/>
              <w:szCs w:val="20"/>
            </w:rPr>
          </w:pPr>
          <w:r w:rsidRPr="004B18A6">
            <w:rPr>
              <w:rFonts w:ascii="Arial" w:hAnsi="Arial" w:cs="Arial"/>
              <w:b/>
              <w:bCs/>
              <w:sz w:val="20"/>
              <w:szCs w:val="20"/>
            </w:rPr>
            <w:t xml:space="preserve">Página </w:t>
          </w:r>
          <w:r w:rsidRPr="004B18A6">
            <w:rPr>
              <w:rFonts w:ascii="Arial" w:hAnsi="Arial" w:cs="Arial"/>
              <w:b/>
              <w:bCs/>
              <w:sz w:val="20"/>
              <w:szCs w:val="20"/>
            </w:rPr>
            <w:fldChar w:fldCharType="begin"/>
          </w:r>
          <w:r w:rsidRPr="004B18A6">
            <w:rPr>
              <w:rFonts w:ascii="Arial" w:hAnsi="Arial" w:cs="Arial"/>
              <w:b/>
              <w:bCs/>
              <w:sz w:val="20"/>
              <w:szCs w:val="20"/>
            </w:rPr>
            <w:instrText>PAGE  \* Arabic  \* MERGEFORMAT</w:instrText>
          </w:r>
          <w:r w:rsidRPr="004B18A6">
            <w:rPr>
              <w:rFonts w:ascii="Arial" w:hAnsi="Arial" w:cs="Arial"/>
              <w:b/>
              <w:bCs/>
              <w:sz w:val="20"/>
              <w:szCs w:val="20"/>
            </w:rPr>
            <w:fldChar w:fldCharType="separate"/>
          </w:r>
          <w:r w:rsidRPr="004B18A6">
            <w:rPr>
              <w:rFonts w:ascii="Arial" w:hAnsi="Arial" w:cs="Arial"/>
              <w:b/>
              <w:bCs/>
              <w:sz w:val="20"/>
              <w:szCs w:val="20"/>
            </w:rPr>
            <w:t>1</w:t>
          </w:r>
          <w:r w:rsidRPr="004B18A6">
            <w:rPr>
              <w:rFonts w:ascii="Arial" w:hAnsi="Arial" w:cs="Arial"/>
              <w:b/>
              <w:bCs/>
              <w:sz w:val="20"/>
              <w:szCs w:val="20"/>
            </w:rPr>
            <w:fldChar w:fldCharType="end"/>
          </w:r>
          <w:r w:rsidRPr="004B18A6">
            <w:rPr>
              <w:rFonts w:ascii="Arial" w:hAnsi="Arial" w:cs="Arial"/>
              <w:b/>
              <w:bCs/>
              <w:sz w:val="20"/>
              <w:szCs w:val="20"/>
            </w:rPr>
            <w:t xml:space="preserve"> de </w:t>
          </w:r>
          <w:r w:rsidRPr="004B18A6">
            <w:rPr>
              <w:rFonts w:ascii="Arial" w:hAnsi="Arial" w:cs="Arial"/>
              <w:b/>
              <w:bCs/>
              <w:sz w:val="20"/>
              <w:szCs w:val="20"/>
            </w:rPr>
            <w:fldChar w:fldCharType="begin"/>
          </w:r>
          <w:r w:rsidRPr="004B18A6">
            <w:rPr>
              <w:rFonts w:ascii="Arial" w:hAnsi="Arial" w:cs="Arial"/>
              <w:b/>
              <w:bCs/>
              <w:sz w:val="20"/>
              <w:szCs w:val="20"/>
            </w:rPr>
            <w:instrText>NUMPAGES  \* Arabic  \* MERGEFORMAT</w:instrText>
          </w:r>
          <w:r w:rsidRPr="004B18A6">
            <w:rPr>
              <w:rFonts w:ascii="Arial" w:hAnsi="Arial" w:cs="Arial"/>
              <w:b/>
              <w:bCs/>
              <w:sz w:val="20"/>
              <w:szCs w:val="20"/>
            </w:rPr>
            <w:fldChar w:fldCharType="separate"/>
          </w:r>
          <w:r w:rsidRPr="004B18A6">
            <w:rPr>
              <w:rFonts w:ascii="Arial" w:hAnsi="Arial" w:cs="Arial"/>
              <w:b/>
              <w:bCs/>
              <w:sz w:val="20"/>
              <w:szCs w:val="20"/>
            </w:rPr>
            <w:t>6</w:t>
          </w:r>
          <w:r w:rsidRPr="004B18A6">
            <w:rPr>
              <w:rFonts w:ascii="Arial" w:hAnsi="Arial" w:cs="Arial"/>
              <w:b/>
              <w:bCs/>
              <w:sz w:val="20"/>
              <w:szCs w:val="20"/>
            </w:rPr>
            <w:fldChar w:fldCharType="end"/>
          </w:r>
        </w:p>
      </w:tc>
    </w:tr>
  </w:tbl>
  <w:p w14:paraId="41317EB8" w14:textId="77777777" w:rsidR="006D1661" w:rsidRPr="004B18A6" w:rsidRDefault="006D1661">
    <w:pPr>
      <w:pStyle w:val="Encabezado"/>
      <w:rPr>
        <w:rFonts w:ascii="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5" w:type="dxa"/>
        <w:left w:w="15" w:type="dxa"/>
        <w:bottom w:w="15" w:type="dxa"/>
        <w:right w:w="15" w:type="dxa"/>
      </w:tblCellMar>
      <w:tblLook w:val="04A0" w:firstRow="1" w:lastRow="0" w:firstColumn="1" w:lastColumn="0" w:noHBand="0" w:noVBand="1"/>
    </w:tblPr>
    <w:tblGrid>
      <w:gridCol w:w="2764"/>
      <w:gridCol w:w="3969"/>
      <w:gridCol w:w="3260"/>
    </w:tblGrid>
    <w:tr w:rsidR="006A57DF" w:rsidRPr="004B18A6" w14:paraId="1D987B72" w14:textId="77777777" w:rsidTr="00A0790B">
      <w:trPr>
        <w:cantSplit/>
        <w:trHeight w:val="384"/>
      </w:trPr>
      <w:tc>
        <w:tcPr>
          <w:tcW w:w="2764" w:type="dxa"/>
          <w:vMerge w:val="restart"/>
          <w:tcBorders>
            <w:bottom w:val="nil"/>
            <w:right w:val="single" w:sz="4" w:space="0" w:color="000000"/>
          </w:tcBorders>
          <w:tcMar>
            <w:top w:w="15" w:type="dxa"/>
            <w:left w:w="70" w:type="dxa"/>
            <w:bottom w:w="15" w:type="dxa"/>
            <w:right w:w="70" w:type="dxa"/>
          </w:tcMar>
          <w:hideMark/>
        </w:tcPr>
        <w:p w14:paraId="2D24E9D2" w14:textId="77777777" w:rsidR="006A57DF" w:rsidRPr="004B18A6" w:rsidRDefault="006A57DF" w:rsidP="002B5C53">
          <w:pPr>
            <w:jc w:val="center"/>
            <w:rPr>
              <w:rFonts w:ascii="Arial" w:hAnsi="Arial" w:cs="Arial"/>
            </w:rPr>
          </w:pPr>
          <w:r w:rsidRPr="004B18A6">
            <w:rPr>
              <w:rFonts w:ascii="Arial" w:hAnsi="Arial" w:cs="Arial"/>
              <w:b/>
              <w:bCs/>
            </w:rPr>
            <w:t xml:space="preserve">  </w:t>
          </w:r>
          <w:r w:rsidRPr="004B18A6">
            <w:rPr>
              <w:rFonts w:ascii="Arial" w:hAnsi="Arial" w:cs="Arial"/>
              <w:sz w:val="20"/>
              <w:szCs w:val="20"/>
            </w:rPr>
            <w:t>Departamento del Valle del</w:t>
          </w:r>
        </w:p>
        <w:p w14:paraId="7C2ADF4C" w14:textId="77777777" w:rsidR="006A57DF" w:rsidRPr="004B18A6" w:rsidRDefault="006A57DF" w:rsidP="002B5C53">
          <w:pPr>
            <w:jc w:val="center"/>
            <w:rPr>
              <w:rFonts w:ascii="Arial" w:hAnsi="Arial" w:cs="Arial"/>
              <w:sz w:val="20"/>
              <w:szCs w:val="20"/>
            </w:rPr>
          </w:pPr>
          <w:r w:rsidRPr="004B18A6">
            <w:rPr>
              <w:rFonts w:ascii="Arial" w:hAnsi="Arial" w:cs="Arial"/>
              <w:sz w:val="20"/>
              <w:szCs w:val="20"/>
            </w:rPr>
            <w:t>Cauca</w:t>
          </w:r>
        </w:p>
        <w:p w14:paraId="13C567CA" w14:textId="77777777" w:rsidR="006A57DF" w:rsidRPr="004B18A6" w:rsidRDefault="006A57DF" w:rsidP="002B5C53">
          <w:pPr>
            <w:jc w:val="center"/>
            <w:rPr>
              <w:rFonts w:ascii="Arial" w:hAnsi="Arial" w:cs="Arial"/>
              <w:sz w:val="16"/>
              <w:szCs w:val="16"/>
            </w:rPr>
          </w:pPr>
          <w:r w:rsidRPr="004B18A6">
            <w:rPr>
              <w:rFonts w:ascii="Arial" w:hAnsi="Arial" w:cs="Arial"/>
              <w:noProof/>
              <w:sz w:val="16"/>
              <w:szCs w:val="16"/>
            </w:rPr>
            <w:drawing>
              <wp:anchor distT="0" distB="0" distL="114300" distR="114300" simplePos="0" relativeHeight="251655168" behindDoc="1" locked="0" layoutInCell="1" allowOverlap="1" wp14:anchorId="23B91998" wp14:editId="0F17A8B9">
                <wp:simplePos x="0" y="0"/>
                <wp:positionH relativeFrom="column">
                  <wp:posOffset>584835</wp:posOffset>
                </wp:positionH>
                <wp:positionV relativeFrom="paragraph">
                  <wp:posOffset>36830</wp:posOffset>
                </wp:positionV>
                <wp:extent cx="561975" cy="476250"/>
                <wp:effectExtent l="0" t="0" r="0" b="0"/>
                <wp:wrapNone/>
                <wp:docPr id="100001" name="Imagen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r:embed="rId1"/>
                        <a:stretch>
                          <a:fillRect/>
                        </a:stretch>
                      </pic:blipFill>
                      <pic:spPr>
                        <a:xfrm>
                          <a:off x="0" y="0"/>
                          <a:ext cx="561975" cy="476250"/>
                        </a:xfrm>
                        <a:prstGeom prst="rect">
                          <a:avLst/>
                        </a:prstGeom>
                      </pic:spPr>
                    </pic:pic>
                  </a:graphicData>
                </a:graphic>
              </wp:anchor>
            </w:drawing>
          </w:r>
        </w:p>
        <w:p w14:paraId="172B698E" w14:textId="77777777" w:rsidR="006A57DF" w:rsidRPr="004B18A6" w:rsidRDefault="006A57DF" w:rsidP="002B5C53">
          <w:pPr>
            <w:jc w:val="center"/>
            <w:rPr>
              <w:rFonts w:ascii="Arial" w:hAnsi="Arial" w:cs="Arial"/>
              <w:sz w:val="16"/>
              <w:szCs w:val="16"/>
            </w:rPr>
          </w:pPr>
        </w:p>
        <w:p w14:paraId="777D36C3" w14:textId="77777777" w:rsidR="006A57DF" w:rsidRPr="004B18A6" w:rsidRDefault="006A57DF" w:rsidP="002B5C53">
          <w:pPr>
            <w:jc w:val="center"/>
            <w:rPr>
              <w:rFonts w:ascii="Arial" w:hAnsi="Arial" w:cs="Arial"/>
              <w:sz w:val="16"/>
              <w:szCs w:val="16"/>
            </w:rPr>
          </w:pPr>
        </w:p>
        <w:p w14:paraId="19AAD04D" w14:textId="77777777" w:rsidR="006A57DF" w:rsidRPr="004B18A6" w:rsidRDefault="006A57DF" w:rsidP="002B5C53">
          <w:pPr>
            <w:jc w:val="center"/>
            <w:rPr>
              <w:rFonts w:ascii="Arial" w:hAnsi="Arial" w:cs="Arial"/>
              <w:sz w:val="16"/>
              <w:szCs w:val="16"/>
            </w:rPr>
          </w:pPr>
        </w:p>
        <w:p w14:paraId="4905DE62" w14:textId="77777777" w:rsidR="006A57DF" w:rsidRPr="004B18A6" w:rsidRDefault="006A57DF" w:rsidP="002B5C53">
          <w:pPr>
            <w:jc w:val="center"/>
            <w:rPr>
              <w:rFonts w:ascii="Arial" w:hAnsi="Arial" w:cs="Arial"/>
              <w:sz w:val="16"/>
              <w:szCs w:val="16"/>
            </w:rPr>
          </w:pPr>
        </w:p>
        <w:p w14:paraId="0131293A" w14:textId="77777777" w:rsidR="006A57DF" w:rsidRPr="004B18A6" w:rsidRDefault="006A57DF" w:rsidP="002B5C53">
          <w:pPr>
            <w:jc w:val="center"/>
            <w:rPr>
              <w:rFonts w:ascii="Arial" w:hAnsi="Arial" w:cs="Arial"/>
              <w:sz w:val="20"/>
              <w:szCs w:val="20"/>
            </w:rPr>
          </w:pPr>
          <w:r w:rsidRPr="004B18A6">
            <w:rPr>
              <w:rFonts w:ascii="Arial" w:hAnsi="Arial" w:cs="Arial"/>
              <w:sz w:val="20"/>
              <w:szCs w:val="20"/>
            </w:rPr>
            <w:t xml:space="preserve">Gobernación </w:t>
          </w:r>
        </w:p>
      </w:tc>
      <w:tc>
        <w:tcPr>
          <w:tcW w:w="3969" w:type="dxa"/>
          <w:vMerge w:val="restart"/>
          <w:tcBorders>
            <w:left w:val="single" w:sz="4" w:space="0" w:color="000000"/>
            <w:bottom w:val="nil"/>
            <w:right w:val="single" w:sz="4" w:space="0" w:color="000000"/>
          </w:tcBorders>
          <w:tcMar>
            <w:top w:w="15" w:type="dxa"/>
            <w:left w:w="70" w:type="dxa"/>
            <w:bottom w:w="15" w:type="dxa"/>
            <w:right w:w="70" w:type="dxa"/>
          </w:tcMar>
          <w:vAlign w:val="center"/>
          <w:hideMark/>
        </w:tcPr>
        <w:p w14:paraId="56073E75" w14:textId="77777777" w:rsidR="006A57DF" w:rsidRPr="004B18A6" w:rsidRDefault="006A57DF" w:rsidP="002B5C53">
          <w:pPr>
            <w:jc w:val="center"/>
            <w:rPr>
              <w:rFonts w:ascii="Arial" w:hAnsi="Arial" w:cs="Arial"/>
            </w:rPr>
          </w:pPr>
          <w:r w:rsidRPr="004B18A6">
            <w:rPr>
              <w:rFonts w:ascii="Arial" w:hAnsi="Arial" w:cs="Arial"/>
              <w:b/>
              <w:bCs/>
            </w:rPr>
            <w:t>INFORME DE SEGUIMIENTO DE SUPERVISI</w:t>
          </w:r>
          <w:r>
            <w:rPr>
              <w:rFonts w:ascii="Arial" w:hAnsi="Arial" w:cs="Arial"/>
              <w:b/>
              <w:bCs/>
            </w:rPr>
            <w:t>Ó</w:t>
          </w:r>
          <w:r w:rsidRPr="004B18A6">
            <w:rPr>
              <w:rFonts w:ascii="Arial" w:hAnsi="Arial" w:cs="Arial"/>
              <w:b/>
              <w:bCs/>
            </w:rPr>
            <w:t>N</w:t>
          </w:r>
        </w:p>
      </w:tc>
      <w:tc>
        <w:tcPr>
          <w:tcW w:w="3260" w:type="dxa"/>
          <w:tcBorders>
            <w:left w:val="single" w:sz="4" w:space="0" w:color="000000"/>
            <w:bottom w:val="single" w:sz="4" w:space="0" w:color="000000"/>
          </w:tcBorders>
          <w:tcMar>
            <w:top w:w="15" w:type="dxa"/>
            <w:left w:w="70" w:type="dxa"/>
            <w:bottom w:w="15" w:type="dxa"/>
            <w:right w:w="70" w:type="dxa"/>
          </w:tcMar>
          <w:vAlign w:val="center"/>
          <w:hideMark/>
        </w:tcPr>
        <w:p w14:paraId="6EF3E4AC" w14:textId="77777777" w:rsidR="006A57DF" w:rsidRPr="004B18A6" w:rsidRDefault="006A57DF" w:rsidP="002B5C53">
          <w:pPr>
            <w:rPr>
              <w:rFonts w:ascii="Arial" w:hAnsi="Arial" w:cs="Arial"/>
              <w:sz w:val="20"/>
              <w:szCs w:val="20"/>
            </w:rPr>
          </w:pPr>
          <w:r w:rsidRPr="004B18A6">
            <w:rPr>
              <w:rFonts w:ascii="Arial" w:hAnsi="Arial" w:cs="Arial"/>
              <w:sz w:val="20"/>
              <w:szCs w:val="20"/>
            </w:rPr>
            <w:t>Código: FO-M9-P2-02</w:t>
          </w:r>
        </w:p>
      </w:tc>
    </w:tr>
    <w:tr w:rsidR="006A57DF" w:rsidRPr="004B18A6" w14:paraId="12289798" w14:textId="77777777" w:rsidTr="00A0790B">
      <w:trPr>
        <w:cantSplit/>
        <w:trHeight w:val="384"/>
      </w:trPr>
      <w:tc>
        <w:tcPr>
          <w:tcW w:w="0" w:type="auto"/>
          <w:vMerge/>
          <w:tcBorders>
            <w:right w:val="single" w:sz="4" w:space="0" w:color="000000"/>
          </w:tcBorders>
          <w:vAlign w:val="center"/>
          <w:hideMark/>
        </w:tcPr>
        <w:p w14:paraId="7DC47989" w14:textId="77777777" w:rsidR="006A57DF" w:rsidRPr="004B18A6" w:rsidRDefault="006A57DF" w:rsidP="002B5C53">
          <w:pPr>
            <w:rPr>
              <w:rFonts w:ascii="Arial" w:hAnsi="Arial" w:cs="Arial"/>
              <w:sz w:val="20"/>
              <w:szCs w:val="20"/>
            </w:rPr>
          </w:pPr>
        </w:p>
      </w:tc>
      <w:tc>
        <w:tcPr>
          <w:tcW w:w="0" w:type="auto"/>
          <w:vMerge/>
          <w:tcBorders>
            <w:left w:val="single" w:sz="4" w:space="0" w:color="000000"/>
            <w:right w:val="single" w:sz="4" w:space="0" w:color="000000"/>
          </w:tcBorders>
          <w:vAlign w:val="center"/>
          <w:hideMark/>
        </w:tcPr>
        <w:p w14:paraId="757774A7" w14:textId="77777777" w:rsidR="006A57DF" w:rsidRPr="004B18A6" w:rsidRDefault="006A57DF" w:rsidP="002B5C53">
          <w:pPr>
            <w:rPr>
              <w:rFonts w:ascii="Arial" w:hAnsi="Arial" w:cs="Arial"/>
              <w:sz w:val="20"/>
              <w:szCs w:val="20"/>
            </w:rPr>
          </w:pPr>
        </w:p>
      </w:tc>
      <w:tc>
        <w:tcPr>
          <w:tcW w:w="3260" w:type="dxa"/>
          <w:tcBorders>
            <w:top w:val="single" w:sz="4" w:space="0" w:color="000000"/>
            <w:left w:val="single" w:sz="4" w:space="0" w:color="000000"/>
            <w:bottom w:val="single" w:sz="4" w:space="0" w:color="000000"/>
          </w:tcBorders>
          <w:tcMar>
            <w:top w:w="15" w:type="dxa"/>
            <w:left w:w="70" w:type="dxa"/>
            <w:bottom w:w="15" w:type="dxa"/>
            <w:right w:w="70" w:type="dxa"/>
          </w:tcMar>
          <w:vAlign w:val="center"/>
          <w:hideMark/>
        </w:tcPr>
        <w:p w14:paraId="02C31C7D" w14:textId="77777777" w:rsidR="006A57DF" w:rsidRPr="004B18A6" w:rsidRDefault="006A57DF" w:rsidP="002B5C53">
          <w:pPr>
            <w:rPr>
              <w:rFonts w:ascii="Arial" w:hAnsi="Arial" w:cs="Arial"/>
              <w:sz w:val="20"/>
              <w:szCs w:val="20"/>
            </w:rPr>
          </w:pPr>
          <w:r w:rsidRPr="004B18A6">
            <w:rPr>
              <w:rFonts w:ascii="Arial" w:hAnsi="Arial" w:cs="Arial"/>
              <w:sz w:val="20"/>
              <w:szCs w:val="20"/>
            </w:rPr>
            <w:t>Versión:02</w:t>
          </w:r>
        </w:p>
      </w:tc>
    </w:tr>
    <w:tr w:rsidR="006A57DF" w:rsidRPr="004B18A6" w14:paraId="7A780F37" w14:textId="77777777" w:rsidTr="00A0790B">
      <w:trPr>
        <w:cantSplit/>
        <w:trHeight w:val="384"/>
      </w:trPr>
      <w:tc>
        <w:tcPr>
          <w:tcW w:w="0" w:type="auto"/>
          <w:vMerge/>
          <w:tcBorders>
            <w:right w:val="single" w:sz="4" w:space="0" w:color="000000"/>
          </w:tcBorders>
          <w:vAlign w:val="center"/>
          <w:hideMark/>
        </w:tcPr>
        <w:p w14:paraId="3A4C4DD4" w14:textId="77777777" w:rsidR="006A57DF" w:rsidRPr="004B18A6" w:rsidRDefault="006A57DF" w:rsidP="002B5C53">
          <w:pPr>
            <w:rPr>
              <w:rFonts w:ascii="Arial" w:hAnsi="Arial" w:cs="Arial"/>
              <w:sz w:val="20"/>
              <w:szCs w:val="20"/>
            </w:rPr>
          </w:pPr>
        </w:p>
      </w:tc>
      <w:tc>
        <w:tcPr>
          <w:tcW w:w="0" w:type="auto"/>
          <w:vMerge/>
          <w:tcBorders>
            <w:left w:val="single" w:sz="4" w:space="0" w:color="000000"/>
            <w:right w:val="single" w:sz="4" w:space="0" w:color="000000"/>
          </w:tcBorders>
          <w:vAlign w:val="center"/>
          <w:hideMark/>
        </w:tcPr>
        <w:p w14:paraId="1C52A3EC" w14:textId="77777777" w:rsidR="006A57DF" w:rsidRPr="004B18A6" w:rsidRDefault="006A57DF" w:rsidP="002B5C53">
          <w:pPr>
            <w:rPr>
              <w:rFonts w:ascii="Arial" w:hAnsi="Arial" w:cs="Arial"/>
              <w:sz w:val="20"/>
              <w:szCs w:val="20"/>
            </w:rPr>
          </w:pPr>
        </w:p>
      </w:tc>
      <w:tc>
        <w:tcPr>
          <w:tcW w:w="3260" w:type="dxa"/>
          <w:tcBorders>
            <w:top w:val="single" w:sz="4" w:space="0" w:color="000000"/>
            <w:left w:val="single" w:sz="4" w:space="0" w:color="000000"/>
            <w:bottom w:val="single" w:sz="4" w:space="0" w:color="000000"/>
          </w:tcBorders>
          <w:tcMar>
            <w:top w:w="15" w:type="dxa"/>
            <w:left w:w="70" w:type="dxa"/>
            <w:bottom w:w="15" w:type="dxa"/>
            <w:right w:w="70" w:type="dxa"/>
          </w:tcMar>
          <w:vAlign w:val="center"/>
          <w:hideMark/>
        </w:tcPr>
        <w:p w14:paraId="29674969" w14:textId="77777777" w:rsidR="006A57DF" w:rsidRPr="004B18A6" w:rsidRDefault="006A57DF" w:rsidP="002B5C53">
          <w:pPr>
            <w:rPr>
              <w:rFonts w:ascii="Arial" w:hAnsi="Arial" w:cs="Arial"/>
              <w:sz w:val="20"/>
              <w:szCs w:val="20"/>
            </w:rPr>
          </w:pPr>
          <w:r w:rsidRPr="004B18A6">
            <w:rPr>
              <w:rFonts w:ascii="Arial" w:hAnsi="Arial" w:cs="Arial"/>
              <w:sz w:val="20"/>
              <w:szCs w:val="20"/>
            </w:rPr>
            <w:t>Fecha de Aprobación: 17/06/2019</w:t>
          </w:r>
        </w:p>
      </w:tc>
    </w:tr>
    <w:tr w:rsidR="006A57DF" w:rsidRPr="004B18A6" w14:paraId="4A62EF43" w14:textId="77777777" w:rsidTr="00A0790B">
      <w:trPr>
        <w:cantSplit/>
        <w:trHeight w:val="384"/>
      </w:trPr>
      <w:tc>
        <w:tcPr>
          <w:tcW w:w="0" w:type="auto"/>
          <w:vMerge/>
          <w:tcBorders>
            <w:bottom w:val="single" w:sz="4" w:space="0" w:color="000000"/>
            <w:right w:val="single" w:sz="4" w:space="0" w:color="000000"/>
          </w:tcBorders>
          <w:vAlign w:val="center"/>
          <w:hideMark/>
        </w:tcPr>
        <w:p w14:paraId="6AECBB85" w14:textId="77777777" w:rsidR="006A57DF" w:rsidRPr="004B18A6" w:rsidRDefault="006A57DF" w:rsidP="002B5C53">
          <w:pPr>
            <w:rPr>
              <w:rFonts w:ascii="Arial" w:hAnsi="Arial" w:cs="Arial"/>
              <w:sz w:val="20"/>
              <w:szCs w:val="20"/>
            </w:rPr>
          </w:pPr>
        </w:p>
      </w:tc>
      <w:tc>
        <w:tcPr>
          <w:tcW w:w="0" w:type="auto"/>
          <w:vMerge/>
          <w:tcBorders>
            <w:left w:val="single" w:sz="4" w:space="0" w:color="000000"/>
            <w:bottom w:val="single" w:sz="4" w:space="0" w:color="000000"/>
            <w:right w:val="single" w:sz="4" w:space="0" w:color="000000"/>
          </w:tcBorders>
          <w:vAlign w:val="center"/>
          <w:hideMark/>
        </w:tcPr>
        <w:p w14:paraId="16E2D7FA" w14:textId="77777777" w:rsidR="006A57DF" w:rsidRPr="004B18A6" w:rsidRDefault="006A57DF" w:rsidP="002B5C53">
          <w:pPr>
            <w:rPr>
              <w:rFonts w:ascii="Arial" w:hAnsi="Arial" w:cs="Arial"/>
              <w:sz w:val="20"/>
              <w:szCs w:val="20"/>
            </w:rPr>
          </w:pPr>
        </w:p>
      </w:tc>
      <w:tc>
        <w:tcPr>
          <w:tcW w:w="3260" w:type="dxa"/>
          <w:tcBorders>
            <w:top w:val="single" w:sz="4" w:space="0" w:color="000000"/>
            <w:left w:val="single" w:sz="4" w:space="0" w:color="000000"/>
          </w:tcBorders>
          <w:tcMar>
            <w:top w:w="15" w:type="dxa"/>
            <w:left w:w="70" w:type="dxa"/>
            <w:bottom w:w="15" w:type="dxa"/>
            <w:right w:w="70" w:type="dxa"/>
          </w:tcMar>
          <w:vAlign w:val="center"/>
          <w:hideMark/>
        </w:tcPr>
        <w:p w14:paraId="178452A3" w14:textId="77777777" w:rsidR="006A57DF" w:rsidRPr="004B18A6" w:rsidRDefault="006A57DF" w:rsidP="002B5C53">
          <w:pPr>
            <w:rPr>
              <w:rFonts w:ascii="Arial" w:hAnsi="Arial" w:cs="Arial"/>
              <w:sz w:val="20"/>
              <w:szCs w:val="20"/>
            </w:rPr>
          </w:pPr>
          <w:r w:rsidRPr="004B18A6">
            <w:rPr>
              <w:rFonts w:ascii="Arial" w:hAnsi="Arial" w:cs="Arial"/>
              <w:b/>
              <w:bCs/>
              <w:sz w:val="20"/>
              <w:szCs w:val="20"/>
            </w:rPr>
            <w:t xml:space="preserve">Página </w:t>
          </w:r>
          <w:r w:rsidRPr="004B18A6">
            <w:rPr>
              <w:rFonts w:ascii="Arial" w:hAnsi="Arial" w:cs="Arial"/>
              <w:b/>
              <w:bCs/>
              <w:sz w:val="20"/>
              <w:szCs w:val="20"/>
            </w:rPr>
            <w:fldChar w:fldCharType="begin"/>
          </w:r>
          <w:r w:rsidRPr="004B18A6">
            <w:rPr>
              <w:rFonts w:ascii="Arial" w:hAnsi="Arial" w:cs="Arial"/>
              <w:b/>
              <w:bCs/>
              <w:sz w:val="20"/>
              <w:szCs w:val="20"/>
            </w:rPr>
            <w:instrText>PAGE  \* Arabic  \* MERGEFORMAT</w:instrText>
          </w:r>
          <w:r w:rsidRPr="004B18A6">
            <w:rPr>
              <w:rFonts w:ascii="Arial" w:hAnsi="Arial" w:cs="Arial"/>
              <w:b/>
              <w:bCs/>
              <w:sz w:val="20"/>
              <w:szCs w:val="20"/>
            </w:rPr>
            <w:fldChar w:fldCharType="separate"/>
          </w:r>
          <w:r w:rsidRPr="004B18A6">
            <w:rPr>
              <w:rFonts w:ascii="Arial" w:hAnsi="Arial" w:cs="Arial"/>
              <w:b/>
              <w:bCs/>
              <w:sz w:val="20"/>
              <w:szCs w:val="20"/>
            </w:rPr>
            <w:t>1</w:t>
          </w:r>
          <w:r w:rsidRPr="004B18A6">
            <w:rPr>
              <w:rFonts w:ascii="Arial" w:hAnsi="Arial" w:cs="Arial"/>
              <w:b/>
              <w:bCs/>
              <w:sz w:val="20"/>
              <w:szCs w:val="20"/>
            </w:rPr>
            <w:fldChar w:fldCharType="end"/>
          </w:r>
          <w:r w:rsidRPr="004B18A6">
            <w:rPr>
              <w:rFonts w:ascii="Arial" w:hAnsi="Arial" w:cs="Arial"/>
              <w:b/>
              <w:bCs/>
              <w:sz w:val="20"/>
              <w:szCs w:val="20"/>
            </w:rPr>
            <w:t xml:space="preserve"> de </w:t>
          </w:r>
          <w:r w:rsidRPr="004B18A6">
            <w:rPr>
              <w:rFonts w:ascii="Arial" w:hAnsi="Arial" w:cs="Arial"/>
              <w:b/>
              <w:bCs/>
              <w:sz w:val="20"/>
              <w:szCs w:val="20"/>
            </w:rPr>
            <w:fldChar w:fldCharType="begin"/>
          </w:r>
          <w:r w:rsidRPr="004B18A6">
            <w:rPr>
              <w:rFonts w:ascii="Arial" w:hAnsi="Arial" w:cs="Arial"/>
              <w:b/>
              <w:bCs/>
              <w:sz w:val="20"/>
              <w:szCs w:val="20"/>
            </w:rPr>
            <w:instrText>NUMPAGES  \* Arabic  \* MERGEFORMAT</w:instrText>
          </w:r>
          <w:r w:rsidRPr="004B18A6">
            <w:rPr>
              <w:rFonts w:ascii="Arial" w:hAnsi="Arial" w:cs="Arial"/>
              <w:b/>
              <w:bCs/>
              <w:sz w:val="20"/>
              <w:szCs w:val="20"/>
            </w:rPr>
            <w:fldChar w:fldCharType="separate"/>
          </w:r>
          <w:r w:rsidRPr="004B18A6">
            <w:rPr>
              <w:rFonts w:ascii="Arial" w:hAnsi="Arial" w:cs="Arial"/>
              <w:b/>
              <w:bCs/>
              <w:sz w:val="20"/>
              <w:szCs w:val="20"/>
            </w:rPr>
            <w:t>6</w:t>
          </w:r>
          <w:r w:rsidRPr="004B18A6">
            <w:rPr>
              <w:rFonts w:ascii="Arial" w:hAnsi="Arial" w:cs="Arial"/>
              <w:b/>
              <w:bCs/>
              <w:sz w:val="20"/>
              <w:szCs w:val="20"/>
            </w:rPr>
            <w:fldChar w:fldCharType="end"/>
          </w:r>
        </w:p>
      </w:tc>
    </w:tr>
  </w:tbl>
  <w:p w14:paraId="5081B215" w14:textId="77777777" w:rsidR="006A57DF" w:rsidRPr="004B18A6" w:rsidRDefault="006A57DF">
    <w:pPr>
      <w:pStyle w:val="Encabezado"/>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0000001"/>
    <w:multiLevelType w:val="multilevel"/>
    <w:tmpl w:val="00000001"/>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1">
    <w:nsid w:val="00000002"/>
    <w:multiLevelType w:val="hybridMultilevel"/>
    <w:tmpl w:val="00000002"/>
    <w:lvl w:ilvl="0" w:tplc="F7447852">
      <w:start w:val="1"/>
      <w:numFmt w:val="bullet"/>
      <w:lvlText w:val=""/>
      <w:lvlJc w:val="left"/>
      <w:pPr>
        <w:ind w:left="720" w:hanging="360"/>
      </w:pPr>
      <w:rPr>
        <w:rFonts w:ascii="Symbol" w:hAnsi="Symbol"/>
        <w:b w:val="0"/>
        <w:bCs w:val="0"/>
      </w:rPr>
    </w:lvl>
    <w:lvl w:ilvl="1" w:tplc="6142B078">
      <w:start w:val="1"/>
      <w:numFmt w:val="bullet"/>
      <w:lvlText w:val="o"/>
      <w:lvlJc w:val="left"/>
      <w:pPr>
        <w:tabs>
          <w:tab w:val="num" w:pos="1440"/>
        </w:tabs>
        <w:ind w:left="1440" w:hanging="360"/>
      </w:pPr>
      <w:rPr>
        <w:rFonts w:ascii="Courier New" w:hAnsi="Courier New"/>
      </w:rPr>
    </w:lvl>
    <w:lvl w:ilvl="2" w:tplc="5D86649A">
      <w:start w:val="1"/>
      <w:numFmt w:val="bullet"/>
      <w:lvlText w:val=""/>
      <w:lvlJc w:val="left"/>
      <w:pPr>
        <w:tabs>
          <w:tab w:val="num" w:pos="2160"/>
        </w:tabs>
        <w:ind w:left="2160" w:hanging="360"/>
      </w:pPr>
      <w:rPr>
        <w:rFonts w:ascii="Wingdings" w:hAnsi="Wingdings"/>
      </w:rPr>
    </w:lvl>
    <w:lvl w:ilvl="3" w:tplc="E0FCAB00">
      <w:start w:val="1"/>
      <w:numFmt w:val="bullet"/>
      <w:lvlText w:val=""/>
      <w:lvlJc w:val="left"/>
      <w:pPr>
        <w:tabs>
          <w:tab w:val="num" w:pos="2880"/>
        </w:tabs>
        <w:ind w:left="2880" w:hanging="360"/>
      </w:pPr>
      <w:rPr>
        <w:rFonts w:ascii="Symbol" w:hAnsi="Symbol"/>
      </w:rPr>
    </w:lvl>
    <w:lvl w:ilvl="4" w:tplc="9E5A7CA0">
      <w:start w:val="1"/>
      <w:numFmt w:val="bullet"/>
      <w:lvlText w:val="o"/>
      <w:lvlJc w:val="left"/>
      <w:pPr>
        <w:tabs>
          <w:tab w:val="num" w:pos="3600"/>
        </w:tabs>
        <w:ind w:left="3600" w:hanging="360"/>
      </w:pPr>
      <w:rPr>
        <w:rFonts w:ascii="Courier New" w:hAnsi="Courier New"/>
      </w:rPr>
    </w:lvl>
    <w:lvl w:ilvl="5" w:tplc="AA50415C">
      <w:start w:val="1"/>
      <w:numFmt w:val="bullet"/>
      <w:lvlText w:val=""/>
      <w:lvlJc w:val="left"/>
      <w:pPr>
        <w:tabs>
          <w:tab w:val="num" w:pos="4320"/>
        </w:tabs>
        <w:ind w:left="4320" w:hanging="360"/>
      </w:pPr>
      <w:rPr>
        <w:rFonts w:ascii="Wingdings" w:hAnsi="Wingdings"/>
      </w:rPr>
    </w:lvl>
    <w:lvl w:ilvl="6" w:tplc="CE4A81CC">
      <w:start w:val="1"/>
      <w:numFmt w:val="bullet"/>
      <w:lvlText w:val=""/>
      <w:lvlJc w:val="left"/>
      <w:pPr>
        <w:tabs>
          <w:tab w:val="num" w:pos="5040"/>
        </w:tabs>
        <w:ind w:left="5040" w:hanging="360"/>
      </w:pPr>
      <w:rPr>
        <w:rFonts w:ascii="Symbol" w:hAnsi="Symbol"/>
      </w:rPr>
    </w:lvl>
    <w:lvl w:ilvl="7" w:tplc="0FD4A0C4">
      <w:start w:val="1"/>
      <w:numFmt w:val="bullet"/>
      <w:lvlText w:val="o"/>
      <w:lvlJc w:val="left"/>
      <w:pPr>
        <w:tabs>
          <w:tab w:val="num" w:pos="5760"/>
        </w:tabs>
        <w:ind w:left="5760" w:hanging="360"/>
      </w:pPr>
      <w:rPr>
        <w:rFonts w:ascii="Courier New" w:hAnsi="Courier New"/>
      </w:rPr>
    </w:lvl>
    <w:lvl w:ilvl="8" w:tplc="07084262">
      <w:start w:val="1"/>
      <w:numFmt w:val="bullet"/>
      <w:lvlText w:val=""/>
      <w:lvlJc w:val="left"/>
      <w:pPr>
        <w:tabs>
          <w:tab w:val="num" w:pos="6480"/>
        </w:tabs>
        <w:ind w:left="6480" w:hanging="360"/>
      </w:pPr>
      <w:rPr>
        <w:rFonts w:ascii="Wingdings" w:hAnsi="Wingdings"/>
      </w:rPr>
    </w:lvl>
  </w:abstractNum>
  <w:abstractNum w:abstractNumId="2" w15:restartNumberingAfterBreak="1">
    <w:nsid w:val="00000003"/>
    <w:multiLevelType w:val="hybridMultilevel"/>
    <w:tmpl w:val="00000003"/>
    <w:lvl w:ilvl="0" w:tplc="C8CAA60C">
      <w:start w:val="1"/>
      <w:numFmt w:val="bullet"/>
      <w:lvlText w:val=""/>
      <w:lvlJc w:val="left"/>
      <w:pPr>
        <w:ind w:left="720" w:hanging="360"/>
      </w:pPr>
      <w:rPr>
        <w:rFonts w:ascii="Symbol" w:hAnsi="Symbol"/>
      </w:rPr>
    </w:lvl>
    <w:lvl w:ilvl="1" w:tplc="9D96046A">
      <w:start w:val="1"/>
      <w:numFmt w:val="bullet"/>
      <w:lvlText w:val="o"/>
      <w:lvlJc w:val="left"/>
      <w:pPr>
        <w:tabs>
          <w:tab w:val="num" w:pos="1440"/>
        </w:tabs>
        <w:ind w:left="1440" w:hanging="360"/>
      </w:pPr>
      <w:rPr>
        <w:rFonts w:ascii="Courier New" w:hAnsi="Courier New"/>
      </w:rPr>
    </w:lvl>
    <w:lvl w:ilvl="2" w:tplc="D1F4F2B4">
      <w:start w:val="1"/>
      <w:numFmt w:val="bullet"/>
      <w:lvlText w:val=""/>
      <w:lvlJc w:val="left"/>
      <w:pPr>
        <w:tabs>
          <w:tab w:val="num" w:pos="2160"/>
        </w:tabs>
        <w:ind w:left="2160" w:hanging="360"/>
      </w:pPr>
      <w:rPr>
        <w:rFonts w:ascii="Wingdings" w:hAnsi="Wingdings"/>
      </w:rPr>
    </w:lvl>
    <w:lvl w:ilvl="3" w:tplc="6722E27A">
      <w:start w:val="1"/>
      <w:numFmt w:val="bullet"/>
      <w:lvlText w:val=""/>
      <w:lvlJc w:val="left"/>
      <w:pPr>
        <w:tabs>
          <w:tab w:val="num" w:pos="2880"/>
        </w:tabs>
        <w:ind w:left="2880" w:hanging="360"/>
      </w:pPr>
      <w:rPr>
        <w:rFonts w:ascii="Symbol" w:hAnsi="Symbol"/>
      </w:rPr>
    </w:lvl>
    <w:lvl w:ilvl="4" w:tplc="283249DC">
      <w:start w:val="1"/>
      <w:numFmt w:val="bullet"/>
      <w:lvlText w:val="o"/>
      <w:lvlJc w:val="left"/>
      <w:pPr>
        <w:tabs>
          <w:tab w:val="num" w:pos="3600"/>
        </w:tabs>
        <w:ind w:left="3600" w:hanging="360"/>
      </w:pPr>
      <w:rPr>
        <w:rFonts w:ascii="Courier New" w:hAnsi="Courier New"/>
      </w:rPr>
    </w:lvl>
    <w:lvl w:ilvl="5" w:tplc="D4D6A1CA">
      <w:start w:val="1"/>
      <w:numFmt w:val="bullet"/>
      <w:lvlText w:val=""/>
      <w:lvlJc w:val="left"/>
      <w:pPr>
        <w:tabs>
          <w:tab w:val="num" w:pos="4320"/>
        </w:tabs>
        <w:ind w:left="4320" w:hanging="360"/>
      </w:pPr>
      <w:rPr>
        <w:rFonts w:ascii="Wingdings" w:hAnsi="Wingdings"/>
      </w:rPr>
    </w:lvl>
    <w:lvl w:ilvl="6" w:tplc="2DEE8534">
      <w:start w:val="1"/>
      <w:numFmt w:val="bullet"/>
      <w:lvlText w:val=""/>
      <w:lvlJc w:val="left"/>
      <w:pPr>
        <w:tabs>
          <w:tab w:val="num" w:pos="5040"/>
        </w:tabs>
        <w:ind w:left="5040" w:hanging="360"/>
      </w:pPr>
      <w:rPr>
        <w:rFonts w:ascii="Symbol" w:hAnsi="Symbol"/>
      </w:rPr>
    </w:lvl>
    <w:lvl w:ilvl="7" w:tplc="B20E61EA">
      <w:start w:val="1"/>
      <w:numFmt w:val="bullet"/>
      <w:lvlText w:val="o"/>
      <w:lvlJc w:val="left"/>
      <w:pPr>
        <w:tabs>
          <w:tab w:val="num" w:pos="5760"/>
        </w:tabs>
        <w:ind w:left="5760" w:hanging="360"/>
      </w:pPr>
      <w:rPr>
        <w:rFonts w:ascii="Courier New" w:hAnsi="Courier New"/>
      </w:rPr>
    </w:lvl>
    <w:lvl w:ilvl="8" w:tplc="D428B2FA">
      <w:start w:val="1"/>
      <w:numFmt w:val="bullet"/>
      <w:lvlText w:val=""/>
      <w:lvlJc w:val="left"/>
      <w:pPr>
        <w:tabs>
          <w:tab w:val="num" w:pos="6480"/>
        </w:tabs>
        <w:ind w:left="6480" w:hanging="360"/>
      </w:pPr>
      <w:rPr>
        <w:rFonts w:ascii="Wingdings" w:hAnsi="Wingdings"/>
      </w:rPr>
    </w:lvl>
  </w:abstractNum>
  <w:abstractNum w:abstractNumId="3" w15:restartNumberingAfterBreak="1">
    <w:nsid w:val="00000004"/>
    <w:multiLevelType w:val="hybridMultilevel"/>
    <w:tmpl w:val="00000004"/>
    <w:lvl w:ilvl="0" w:tplc="E6E47C90">
      <w:start w:val="1"/>
      <w:numFmt w:val="bullet"/>
      <w:lvlText w:val="●"/>
      <w:lvlJc w:val="left"/>
      <w:pPr>
        <w:ind w:left="0" w:firstLine="0"/>
      </w:pPr>
      <w:rPr>
        <w:rFonts w:ascii="Noto Sans Symbols" w:eastAsia="Noto Sans Symbols" w:hAnsi="Noto Sans Symbols" w:cs="Noto Sans Symbols"/>
        <w:sz w:val="24"/>
        <w:szCs w:val="24"/>
      </w:rPr>
    </w:lvl>
    <w:lvl w:ilvl="1" w:tplc="048A6256">
      <w:start w:val="1"/>
      <w:numFmt w:val="bullet"/>
      <w:lvlText w:val="o"/>
      <w:lvlJc w:val="left"/>
      <w:pPr>
        <w:tabs>
          <w:tab w:val="num" w:pos="1440"/>
        </w:tabs>
        <w:ind w:left="1440" w:hanging="360"/>
      </w:pPr>
      <w:rPr>
        <w:rFonts w:ascii="Courier New" w:hAnsi="Courier New"/>
      </w:rPr>
    </w:lvl>
    <w:lvl w:ilvl="2" w:tplc="087015B6">
      <w:start w:val="1"/>
      <w:numFmt w:val="bullet"/>
      <w:lvlText w:val=""/>
      <w:lvlJc w:val="left"/>
      <w:pPr>
        <w:tabs>
          <w:tab w:val="num" w:pos="2160"/>
        </w:tabs>
        <w:ind w:left="2160" w:hanging="360"/>
      </w:pPr>
      <w:rPr>
        <w:rFonts w:ascii="Wingdings" w:hAnsi="Wingdings"/>
      </w:rPr>
    </w:lvl>
    <w:lvl w:ilvl="3" w:tplc="5EE6119A">
      <w:start w:val="1"/>
      <w:numFmt w:val="bullet"/>
      <w:lvlText w:val=""/>
      <w:lvlJc w:val="left"/>
      <w:pPr>
        <w:tabs>
          <w:tab w:val="num" w:pos="2880"/>
        </w:tabs>
        <w:ind w:left="2880" w:hanging="360"/>
      </w:pPr>
      <w:rPr>
        <w:rFonts w:ascii="Symbol" w:hAnsi="Symbol"/>
      </w:rPr>
    </w:lvl>
    <w:lvl w:ilvl="4" w:tplc="95DCAF20">
      <w:start w:val="1"/>
      <w:numFmt w:val="bullet"/>
      <w:lvlText w:val="o"/>
      <w:lvlJc w:val="left"/>
      <w:pPr>
        <w:tabs>
          <w:tab w:val="num" w:pos="3600"/>
        </w:tabs>
        <w:ind w:left="3600" w:hanging="360"/>
      </w:pPr>
      <w:rPr>
        <w:rFonts w:ascii="Courier New" w:hAnsi="Courier New"/>
      </w:rPr>
    </w:lvl>
    <w:lvl w:ilvl="5" w:tplc="07D6D70E">
      <w:start w:val="1"/>
      <w:numFmt w:val="bullet"/>
      <w:lvlText w:val=""/>
      <w:lvlJc w:val="left"/>
      <w:pPr>
        <w:tabs>
          <w:tab w:val="num" w:pos="4320"/>
        </w:tabs>
        <w:ind w:left="4320" w:hanging="360"/>
      </w:pPr>
      <w:rPr>
        <w:rFonts w:ascii="Wingdings" w:hAnsi="Wingdings"/>
      </w:rPr>
    </w:lvl>
    <w:lvl w:ilvl="6" w:tplc="F66C2E7C">
      <w:start w:val="1"/>
      <w:numFmt w:val="bullet"/>
      <w:lvlText w:val=""/>
      <w:lvlJc w:val="left"/>
      <w:pPr>
        <w:tabs>
          <w:tab w:val="num" w:pos="5040"/>
        </w:tabs>
        <w:ind w:left="5040" w:hanging="360"/>
      </w:pPr>
      <w:rPr>
        <w:rFonts w:ascii="Symbol" w:hAnsi="Symbol"/>
      </w:rPr>
    </w:lvl>
    <w:lvl w:ilvl="7" w:tplc="A48E4E5C">
      <w:start w:val="1"/>
      <w:numFmt w:val="bullet"/>
      <w:lvlText w:val="o"/>
      <w:lvlJc w:val="left"/>
      <w:pPr>
        <w:tabs>
          <w:tab w:val="num" w:pos="5760"/>
        </w:tabs>
        <w:ind w:left="5760" w:hanging="360"/>
      </w:pPr>
      <w:rPr>
        <w:rFonts w:ascii="Courier New" w:hAnsi="Courier New"/>
      </w:rPr>
    </w:lvl>
    <w:lvl w:ilvl="8" w:tplc="7EBC607C">
      <w:start w:val="1"/>
      <w:numFmt w:val="bullet"/>
      <w:lvlText w:val=""/>
      <w:lvlJc w:val="left"/>
      <w:pPr>
        <w:tabs>
          <w:tab w:val="num" w:pos="6480"/>
        </w:tabs>
        <w:ind w:left="6480" w:hanging="360"/>
      </w:pPr>
      <w:rPr>
        <w:rFonts w:ascii="Wingdings" w:hAnsi="Wingdings"/>
      </w:rPr>
    </w:lvl>
  </w:abstractNum>
  <w:abstractNum w:abstractNumId="4" w15:restartNumberingAfterBreak="1">
    <w:nsid w:val="13D46A9D"/>
    <w:multiLevelType w:val="hybridMultilevel"/>
    <w:tmpl w:val="8CB0E63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1">
    <w:nsid w:val="1F467148"/>
    <w:multiLevelType w:val="hybridMultilevel"/>
    <w:tmpl w:val="D4C045D2"/>
    <w:lvl w:ilvl="0" w:tplc="240A0003">
      <w:start w:val="1"/>
      <w:numFmt w:val="bullet"/>
      <w:lvlText w:val="o"/>
      <w:lvlJc w:val="left"/>
      <w:pPr>
        <w:ind w:left="915" w:hanging="360"/>
      </w:pPr>
      <w:rPr>
        <w:rFonts w:ascii="Courier New" w:hAnsi="Courier New" w:cs="Courier New" w:hint="default"/>
      </w:rPr>
    </w:lvl>
    <w:lvl w:ilvl="1" w:tplc="FFFFFFFF" w:tentative="1">
      <w:start w:val="1"/>
      <w:numFmt w:val="bullet"/>
      <w:lvlText w:val="o"/>
      <w:lvlJc w:val="left"/>
      <w:pPr>
        <w:ind w:left="1635" w:hanging="360"/>
      </w:pPr>
      <w:rPr>
        <w:rFonts w:ascii="Courier New" w:hAnsi="Courier New" w:cs="Courier New" w:hint="default"/>
      </w:rPr>
    </w:lvl>
    <w:lvl w:ilvl="2" w:tplc="FFFFFFFF" w:tentative="1">
      <w:start w:val="1"/>
      <w:numFmt w:val="bullet"/>
      <w:lvlText w:val=""/>
      <w:lvlJc w:val="left"/>
      <w:pPr>
        <w:ind w:left="2355" w:hanging="360"/>
      </w:pPr>
      <w:rPr>
        <w:rFonts w:ascii="Wingdings" w:hAnsi="Wingdings" w:hint="default"/>
      </w:rPr>
    </w:lvl>
    <w:lvl w:ilvl="3" w:tplc="FFFFFFFF" w:tentative="1">
      <w:start w:val="1"/>
      <w:numFmt w:val="bullet"/>
      <w:lvlText w:val=""/>
      <w:lvlJc w:val="left"/>
      <w:pPr>
        <w:ind w:left="3075" w:hanging="360"/>
      </w:pPr>
      <w:rPr>
        <w:rFonts w:ascii="Symbol" w:hAnsi="Symbol" w:hint="default"/>
      </w:rPr>
    </w:lvl>
    <w:lvl w:ilvl="4" w:tplc="FFFFFFFF" w:tentative="1">
      <w:start w:val="1"/>
      <w:numFmt w:val="bullet"/>
      <w:lvlText w:val="o"/>
      <w:lvlJc w:val="left"/>
      <w:pPr>
        <w:ind w:left="3795" w:hanging="360"/>
      </w:pPr>
      <w:rPr>
        <w:rFonts w:ascii="Courier New" w:hAnsi="Courier New" w:cs="Courier New" w:hint="default"/>
      </w:rPr>
    </w:lvl>
    <w:lvl w:ilvl="5" w:tplc="FFFFFFFF" w:tentative="1">
      <w:start w:val="1"/>
      <w:numFmt w:val="bullet"/>
      <w:lvlText w:val=""/>
      <w:lvlJc w:val="left"/>
      <w:pPr>
        <w:ind w:left="4515" w:hanging="360"/>
      </w:pPr>
      <w:rPr>
        <w:rFonts w:ascii="Wingdings" w:hAnsi="Wingdings" w:hint="default"/>
      </w:rPr>
    </w:lvl>
    <w:lvl w:ilvl="6" w:tplc="FFFFFFFF" w:tentative="1">
      <w:start w:val="1"/>
      <w:numFmt w:val="bullet"/>
      <w:lvlText w:val=""/>
      <w:lvlJc w:val="left"/>
      <w:pPr>
        <w:ind w:left="5235" w:hanging="360"/>
      </w:pPr>
      <w:rPr>
        <w:rFonts w:ascii="Symbol" w:hAnsi="Symbol" w:hint="default"/>
      </w:rPr>
    </w:lvl>
    <w:lvl w:ilvl="7" w:tplc="FFFFFFFF" w:tentative="1">
      <w:start w:val="1"/>
      <w:numFmt w:val="bullet"/>
      <w:lvlText w:val="o"/>
      <w:lvlJc w:val="left"/>
      <w:pPr>
        <w:ind w:left="5955" w:hanging="360"/>
      </w:pPr>
      <w:rPr>
        <w:rFonts w:ascii="Courier New" w:hAnsi="Courier New" w:cs="Courier New" w:hint="default"/>
      </w:rPr>
    </w:lvl>
    <w:lvl w:ilvl="8" w:tplc="FFFFFFFF" w:tentative="1">
      <w:start w:val="1"/>
      <w:numFmt w:val="bullet"/>
      <w:lvlText w:val=""/>
      <w:lvlJc w:val="left"/>
      <w:pPr>
        <w:ind w:left="6675" w:hanging="360"/>
      </w:pPr>
      <w:rPr>
        <w:rFonts w:ascii="Wingdings" w:hAnsi="Wingdings" w:hint="default"/>
      </w:rPr>
    </w:lvl>
  </w:abstractNum>
  <w:abstractNum w:abstractNumId="6" w15:restartNumberingAfterBreak="1">
    <w:nsid w:val="38111EC8"/>
    <w:multiLevelType w:val="hybridMultilevel"/>
    <w:tmpl w:val="66E82A98"/>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389E4510"/>
    <w:multiLevelType w:val="multilevel"/>
    <w:tmpl w:val="4DAE85E8"/>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8" w15:restartNumberingAfterBreak="1">
    <w:nsid w:val="3EF91EED"/>
    <w:multiLevelType w:val="hybridMultilevel"/>
    <w:tmpl w:val="D1CC2B50"/>
    <w:lvl w:ilvl="0" w:tplc="240A0003">
      <w:start w:val="1"/>
      <w:numFmt w:val="bullet"/>
      <w:lvlText w:val="o"/>
      <w:lvlJc w:val="left"/>
      <w:pPr>
        <w:ind w:left="915" w:hanging="360"/>
      </w:pPr>
      <w:rPr>
        <w:rFonts w:ascii="Courier New" w:hAnsi="Courier New" w:cs="Courier New" w:hint="default"/>
      </w:rPr>
    </w:lvl>
    <w:lvl w:ilvl="1" w:tplc="240A0003" w:tentative="1">
      <w:start w:val="1"/>
      <w:numFmt w:val="bullet"/>
      <w:lvlText w:val="o"/>
      <w:lvlJc w:val="left"/>
      <w:pPr>
        <w:ind w:left="1635" w:hanging="360"/>
      </w:pPr>
      <w:rPr>
        <w:rFonts w:ascii="Courier New" w:hAnsi="Courier New" w:cs="Courier New" w:hint="default"/>
      </w:rPr>
    </w:lvl>
    <w:lvl w:ilvl="2" w:tplc="240A0005" w:tentative="1">
      <w:start w:val="1"/>
      <w:numFmt w:val="bullet"/>
      <w:lvlText w:val=""/>
      <w:lvlJc w:val="left"/>
      <w:pPr>
        <w:ind w:left="2355" w:hanging="360"/>
      </w:pPr>
      <w:rPr>
        <w:rFonts w:ascii="Wingdings" w:hAnsi="Wingdings" w:hint="default"/>
      </w:rPr>
    </w:lvl>
    <w:lvl w:ilvl="3" w:tplc="240A0001" w:tentative="1">
      <w:start w:val="1"/>
      <w:numFmt w:val="bullet"/>
      <w:lvlText w:val=""/>
      <w:lvlJc w:val="left"/>
      <w:pPr>
        <w:ind w:left="3075" w:hanging="360"/>
      </w:pPr>
      <w:rPr>
        <w:rFonts w:ascii="Symbol" w:hAnsi="Symbol" w:hint="default"/>
      </w:rPr>
    </w:lvl>
    <w:lvl w:ilvl="4" w:tplc="240A0003" w:tentative="1">
      <w:start w:val="1"/>
      <w:numFmt w:val="bullet"/>
      <w:lvlText w:val="o"/>
      <w:lvlJc w:val="left"/>
      <w:pPr>
        <w:ind w:left="3795" w:hanging="360"/>
      </w:pPr>
      <w:rPr>
        <w:rFonts w:ascii="Courier New" w:hAnsi="Courier New" w:cs="Courier New" w:hint="default"/>
      </w:rPr>
    </w:lvl>
    <w:lvl w:ilvl="5" w:tplc="240A0005" w:tentative="1">
      <w:start w:val="1"/>
      <w:numFmt w:val="bullet"/>
      <w:lvlText w:val=""/>
      <w:lvlJc w:val="left"/>
      <w:pPr>
        <w:ind w:left="4515" w:hanging="360"/>
      </w:pPr>
      <w:rPr>
        <w:rFonts w:ascii="Wingdings" w:hAnsi="Wingdings" w:hint="default"/>
      </w:rPr>
    </w:lvl>
    <w:lvl w:ilvl="6" w:tplc="240A0001" w:tentative="1">
      <w:start w:val="1"/>
      <w:numFmt w:val="bullet"/>
      <w:lvlText w:val=""/>
      <w:lvlJc w:val="left"/>
      <w:pPr>
        <w:ind w:left="5235" w:hanging="360"/>
      </w:pPr>
      <w:rPr>
        <w:rFonts w:ascii="Symbol" w:hAnsi="Symbol" w:hint="default"/>
      </w:rPr>
    </w:lvl>
    <w:lvl w:ilvl="7" w:tplc="240A0003" w:tentative="1">
      <w:start w:val="1"/>
      <w:numFmt w:val="bullet"/>
      <w:lvlText w:val="o"/>
      <w:lvlJc w:val="left"/>
      <w:pPr>
        <w:ind w:left="5955" w:hanging="360"/>
      </w:pPr>
      <w:rPr>
        <w:rFonts w:ascii="Courier New" w:hAnsi="Courier New" w:cs="Courier New" w:hint="default"/>
      </w:rPr>
    </w:lvl>
    <w:lvl w:ilvl="8" w:tplc="240A0005" w:tentative="1">
      <w:start w:val="1"/>
      <w:numFmt w:val="bullet"/>
      <w:lvlText w:val=""/>
      <w:lvlJc w:val="left"/>
      <w:pPr>
        <w:ind w:left="6675" w:hanging="360"/>
      </w:pPr>
      <w:rPr>
        <w:rFonts w:ascii="Wingdings" w:hAnsi="Wingdings" w:hint="default"/>
      </w:rPr>
    </w:lvl>
  </w:abstractNum>
  <w:num w:numId="1" w16cid:durableId="1746416768">
    <w:abstractNumId w:val="0"/>
  </w:num>
  <w:num w:numId="2" w16cid:durableId="1138255912">
    <w:abstractNumId w:val="1"/>
  </w:num>
  <w:num w:numId="3" w16cid:durableId="268051035">
    <w:abstractNumId w:val="2"/>
  </w:num>
  <w:num w:numId="4" w16cid:durableId="144857483">
    <w:abstractNumId w:val="3"/>
  </w:num>
  <w:num w:numId="5" w16cid:durableId="1305042987">
    <w:abstractNumId w:val="8"/>
  </w:num>
  <w:num w:numId="6" w16cid:durableId="1081441947">
    <w:abstractNumId w:val="5"/>
  </w:num>
  <w:num w:numId="7" w16cid:durableId="2081050510">
    <w:abstractNumId w:val="6"/>
  </w:num>
  <w:num w:numId="8" w16cid:durableId="326977243">
    <w:abstractNumId w:val="4"/>
  </w:num>
  <w:num w:numId="9" w16cid:durableId="180299066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3"/>
  <w:proofState w:spelling="clean" w:grammar="clean"/>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499E"/>
    <w:rsid w:val="00010CA0"/>
    <w:rsid w:val="000202B7"/>
    <w:rsid w:val="000240A6"/>
    <w:rsid w:val="00030A6B"/>
    <w:rsid w:val="000544AF"/>
    <w:rsid w:val="00061F49"/>
    <w:rsid w:val="000656A7"/>
    <w:rsid w:val="0008228E"/>
    <w:rsid w:val="00085193"/>
    <w:rsid w:val="0009039C"/>
    <w:rsid w:val="000F7CE3"/>
    <w:rsid w:val="00110E4C"/>
    <w:rsid w:val="00124F3F"/>
    <w:rsid w:val="00141B78"/>
    <w:rsid w:val="00144E95"/>
    <w:rsid w:val="00164059"/>
    <w:rsid w:val="00193C61"/>
    <w:rsid w:val="0019499E"/>
    <w:rsid w:val="001A173E"/>
    <w:rsid w:val="001F4673"/>
    <w:rsid w:val="001F6FCC"/>
    <w:rsid w:val="00206360"/>
    <w:rsid w:val="0022283E"/>
    <w:rsid w:val="002329D0"/>
    <w:rsid w:val="002373F2"/>
    <w:rsid w:val="00241499"/>
    <w:rsid w:val="00256DF9"/>
    <w:rsid w:val="00267270"/>
    <w:rsid w:val="002672AD"/>
    <w:rsid w:val="00270C95"/>
    <w:rsid w:val="002736B2"/>
    <w:rsid w:val="00277A10"/>
    <w:rsid w:val="002B1267"/>
    <w:rsid w:val="002B4B84"/>
    <w:rsid w:val="002B5C53"/>
    <w:rsid w:val="002F60FC"/>
    <w:rsid w:val="00315DBD"/>
    <w:rsid w:val="00321BF1"/>
    <w:rsid w:val="00326938"/>
    <w:rsid w:val="00337650"/>
    <w:rsid w:val="003521FD"/>
    <w:rsid w:val="0038102B"/>
    <w:rsid w:val="00391680"/>
    <w:rsid w:val="0039256A"/>
    <w:rsid w:val="0039559F"/>
    <w:rsid w:val="003970AA"/>
    <w:rsid w:val="003A208A"/>
    <w:rsid w:val="003A238F"/>
    <w:rsid w:val="003D5FD5"/>
    <w:rsid w:val="003E19A2"/>
    <w:rsid w:val="00415139"/>
    <w:rsid w:val="00422FAF"/>
    <w:rsid w:val="004359B4"/>
    <w:rsid w:val="00436449"/>
    <w:rsid w:val="0046554A"/>
    <w:rsid w:val="00470E35"/>
    <w:rsid w:val="0047157D"/>
    <w:rsid w:val="004B18A6"/>
    <w:rsid w:val="004D1189"/>
    <w:rsid w:val="004E37FD"/>
    <w:rsid w:val="005008A0"/>
    <w:rsid w:val="00515603"/>
    <w:rsid w:val="00535334"/>
    <w:rsid w:val="00542F29"/>
    <w:rsid w:val="00552682"/>
    <w:rsid w:val="0055680D"/>
    <w:rsid w:val="005672BD"/>
    <w:rsid w:val="00586BB0"/>
    <w:rsid w:val="005A2378"/>
    <w:rsid w:val="005C56E2"/>
    <w:rsid w:val="005D230B"/>
    <w:rsid w:val="005E3001"/>
    <w:rsid w:val="00620F2E"/>
    <w:rsid w:val="0064043F"/>
    <w:rsid w:val="00682C86"/>
    <w:rsid w:val="00696AA9"/>
    <w:rsid w:val="006A27BB"/>
    <w:rsid w:val="006A3BDB"/>
    <w:rsid w:val="006A57DF"/>
    <w:rsid w:val="006D1661"/>
    <w:rsid w:val="006D39D0"/>
    <w:rsid w:val="006E1C23"/>
    <w:rsid w:val="0071428D"/>
    <w:rsid w:val="00720169"/>
    <w:rsid w:val="00726C42"/>
    <w:rsid w:val="007708D8"/>
    <w:rsid w:val="00787EF6"/>
    <w:rsid w:val="00793129"/>
    <w:rsid w:val="00796C77"/>
    <w:rsid w:val="007B3A3D"/>
    <w:rsid w:val="007B5C60"/>
    <w:rsid w:val="007B6BB0"/>
    <w:rsid w:val="007C100E"/>
    <w:rsid w:val="007F5D72"/>
    <w:rsid w:val="00832F60"/>
    <w:rsid w:val="008422CD"/>
    <w:rsid w:val="008A4F62"/>
    <w:rsid w:val="008E4B39"/>
    <w:rsid w:val="008F69E9"/>
    <w:rsid w:val="009076A7"/>
    <w:rsid w:val="0093046A"/>
    <w:rsid w:val="00932F7B"/>
    <w:rsid w:val="0093791B"/>
    <w:rsid w:val="00940926"/>
    <w:rsid w:val="00960995"/>
    <w:rsid w:val="00967112"/>
    <w:rsid w:val="00967AC8"/>
    <w:rsid w:val="00967DF0"/>
    <w:rsid w:val="00996238"/>
    <w:rsid w:val="009D0F64"/>
    <w:rsid w:val="009D18E5"/>
    <w:rsid w:val="009D3980"/>
    <w:rsid w:val="009E6462"/>
    <w:rsid w:val="009F1936"/>
    <w:rsid w:val="009F2A81"/>
    <w:rsid w:val="009F362F"/>
    <w:rsid w:val="009F4415"/>
    <w:rsid w:val="009F6144"/>
    <w:rsid w:val="00A0790B"/>
    <w:rsid w:val="00A638BC"/>
    <w:rsid w:val="00A945CF"/>
    <w:rsid w:val="00AB6A51"/>
    <w:rsid w:val="00B00379"/>
    <w:rsid w:val="00B018C9"/>
    <w:rsid w:val="00B1537C"/>
    <w:rsid w:val="00B27967"/>
    <w:rsid w:val="00B33A76"/>
    <w:rsid w:val="00B5336E"/>
    <w:rsid w:val="00B717BA"/>
    <w:rsid w:val="00B75645"/>
    <w:rsid w:val="00B9585B"/>
    <w:rsid w:val="00BA4381"/>
    <w:rsid w:val="00BB5761"/>
    <w:rsid w:val="00BD33F7"/>
    <w:rsid w:val="00BF44CC"/>
    <w:rsid w:val="00BF6D95"/>
    <w:rsid w:val="00BF79E5"/>
    <w:rsid w:val="00C0665E"/>
    <w:rsid w:val="00C27880"/>
    <w:rsid w:val="00C363D2"/>
    <w:rsid w:val="00C57C99"/>
    <w:rsid w:val="00CA0706"/>
    <w:rsid w:val="00CB2A8A"/>
    <w:rsid w:val="00CD14BA"/>
    <w:rsid w:val="00CE1640"/>
    <w:rsid w:val="00D0750C"/>
    <w:rsid w:val="00D33D01"/>
    <w:rsid w:val="00D715C7"/>
    <w:rsid w:val="00D725E7"/>
    <w:rsid w:val="00DA085B"/>
    <w:rsid w:val="00DB663D"/>
    <w:rsid w:val="00DC31DE"/>
    <w:rsid w:val="00DC6C2B"/>
    <w:rsid w:val="00DF1A5B"/>
    <w:rsid w:val="00DF5A9F"/>
    <w:rsid w:val="00E125C1"/>
    <w:rsid w:val="00E251F8"/>
    <w:rsid w:val="00E47F54"/>
    <w:rsid w:val="00E5283F"/>
    <w:rsid w:val="00EE4BF2"/>
    <w:rsid w:val="00EE5EE6"/>
    <w:rsid w:val="00F12618"/>
    <w:rsid w:val="00F25510"/>
    <w:rsid w:val="00F311E7"/>
    <w:rsid w:val="00F35D57"/>
    <w:rsid w:val="00F36859"/>
    <w:rsid w:val="00F524E3"/>
    <w:rsid w:val="00F76459"/>
    <w:rsid w:val="00FD418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881966"/>
  <w15:docId w15:val="{10FD6522-1C53-4358-A620-3C95BFFF9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5BCE"/>
    <w:rPr>
      <w:sz w:val="24"/>
      <w:szCs w:val="24"/>
      <w:lang w:val="es-CO"/>
    </w:rPr>
  </w:style>
  <w:style w:type="paragraph" w:styleId="Ttulo1">
    <w:name w:val="heading 1"/>
    <w:basedOn w:val="Normal"/>
    <w:next w:val="Normal"/>
    <w:link w:val="Ttulo1Car"/>
    <w:uiPriority w:val="9"/>
    <w:qFormat/>
    <w:rsid w:val="00506D7A"/>
    <w:pPr>
      <w:keepNext/>
      <w:keepLines/>
      <w:spacing w:before="240"/>
      <w:outlineLvl w:val="0"/>
    </w:pPr>
    <w:rPr>
      <w:rFonts w:ascii="Calibri" w:eastAsia="Calibri" w:hAnsi="Calibri" w:cs="Calibri"/>
      <w:b/>
      <w:bCs/>
      <w:color w:val="2F5496"/>
      <w:kern w:val="36"/>
      <w:sz w:val="48"/>
      <w:szCs w:val="48"/>
    </w:rPr>
  </w:style>
  <w:style w:type="paragraph" w:styleId="Ttulo2">
    <w:name w:val="heading 2"/>
    <w:basedOn w:val="Normal"/>
    <w:next w:val="Normal"/>
    <w:link w:val="Ttulo2Car"/>
    <w:uiPriority w:val="9"/>
    <w:qFormat/>
    <w:rsid w:val="00506D7A"/>
    <w:pPr>
      <w:keepNext/>
      <w:keepLines/>
      <w:spacing w:before="40"/>
      <w:outlineLvl w:val="1"/>
    </w:pPr>
    <w:rPr>
      <w:rFonts w:ascii="Calibri" w:eastAsia="Calibri" w:hAnsi="Calibri" w:cs="Calibri"/>
      <w:b/>
      <w:bCs/>
      <w:color w:val="2F5496"/>
      <w:sz w:val="36"/>
      <w:szCs w:val="36"/>
    </w:rPr>
  </w:style>
  <w:style w:type="paragraph" w:styleId="Ttulo3">
    <w:name w:val="heading 3"/>
    <w:basedOn w:val="Normal"/>
    <w:next w:val="Normal"/>
    <w:link w:val="Ttulo3Car"/>
    <w:uiPriority w:val="9"/>
    <w:qFormat/>
    <w:rsid w:val="00506D7A"/>
    <w:pPr>
      <w:keepNext/>
      <w:keepLines/>
      <w:spacing w:before="40"/>
      <w:outlineLvl w:val="2"/>
    </w:pPr>
    <w:rPr>
      <w:rFonts w:ascii="Calibri" w:eastAsia="Calibri" w:hAnsi="Calibri" w:cs="Calibri"/>
      <w:b/>
      <w:bCs/>
      <w:color w:val="1F3763"/>
      <w:sz w:val="28"/>
      <w:szCs w:val="28"/>
    </w:rPr>
  </w:style>
  <w:style w:type="paragraph" w:styleId="Ttulo4">
    <w:name w:val="heading 4"/>
    <w:basedOn w:val="Normal"/>
    <w:next w:val="Normal"/>
    <w:link w:val="Ttulo4Car"/>
    <w:uiPriority w:val="9"/>
    <w:qFormat/>
    <w:rsid w:val="00506D7A"/>
    <w:pPr>
      <w:keepNext/>
      <w:keepLines/>
      <w:spacing w:before="40"/>
      <w:outlineLvl w:val="3"/>
    </w:pPr>
    <w:rPr>
      <w:rFonts w:ascii="Calibri" w:eastAsia="Calibri" w:hAnsi="Calibri" w:cs="Calibri"/>
      <w:b/>
      <w:bCs/>
      <w:iCs/>
      <w:color w:val="2F5496"/>
    </w:rPr>
  </w:style>
  <w:style w:type="paragraph" w:styleId="Ttulo5">
    <w:name w:val="heading 5"/>
    <w:basedOn w:val="Normal"/>
    <w:next w:val="Normal"/>
    <w:link w:val="Ttulo5Car"/>
    <w:uiPriority w:val="9"/>
    <w:qFormat/>
    <w:rsid w:val="00506D7A"/>
    <w:pPr>
      <w:keepNext/>
      <w:keepLines/>
      <w:spacing w:before="40"/>
      <w:outlineLvl w:val="4"/>
    </w:pPr>
    <w:rPr>
      <w:rFonts w:ascii="Calibri" w:eastAsia="Calibri" w:hAnsi="Calibri" w:cs="Calibri"/>
      <w:b/>
      <w:bCs/>
      <w:color w:val="2F5496"/>
      <w:sz w:val="20"/>
      <w:szCs w:val="20"/>
    </w:rPr>
  </w:style>
  <w:style w:type="paragraph" w:styleId="Ttulo6">
    <w:name w:val="heading 6"/>
    <w:basedOn w:val="Normal"/>
    <w:next w:val="Normal"/>
    <w:link w:val="Ttulo6Car"/>
    <w:uiPriority w:val="9"/>
    <w:qFormat/>
    <w:rsid w:val="00506D7A"/>
    <w:pPr>
      <w:keepNext/>
      <w:keepLines/>
      <w:spacing w:before="40"/>
      <w:outlineLvl w:val="5"/>
    </w:pPr>
    <w:rPr>
      <w:rFonts w:ascii="Calibri" w:eastAsia="Calibri" w:hAnsi="Calibri" w:cs="Calibri"/>
      <w:b/>
      <w:bCs/>
      <w:color w:val="1F3763"/>
      <w:sz w:val="16"/>
      <w:szCs w:val="1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506D7A"/>
    <w:rPr>
      <w:rFonts w:ascii="Calibri Light" w:eastAsia="Times New Roman" w:hAnsi="Calibri Light" w:cs="Times New Roman"/>
      <w:color w:val="2F5496"/>
      <w:sz w:val="32"/>
      <w:szCs w:val="32"/>
    </w:rPr>
  </w:style>
  <w:style w:type="character" w:customStyle="1" w:styleId="Ttulo2Car">
    <w:name w:val="Título 2 Car"/>
    <w:basedOn w:val="Fuentedeprrafopredeter"/>
    <w:link w:val="Ttulo2"/>
    <w:uiPriority w:val="9"/>
    <w:rsid w:val="00506D7A"/>
    <w:rPr>
      <w:rFonts w:ascii="Calibri Light" w:eastAsia="Times New Roman" w:hAnsi="Calibri Light" w:cs="Times New Roman"/>
      <w:color w:val="2F5496"/>
      <w:sz w:val="26"/>
      <w:szCs w:val="26"/>
    </w:rPr>
  </w:style>
  <w:style w:type="character" w:customStyle="1" w:styleId="Ttulo3Car">
    <w:name w:val="Título 3 Car"/>
    <w:basedOn w:val="Fuentedeprrafopredeter"/>
    <w:link w:val="Ttulo3"/>
    <w:uiPriority w:val="9"/>
    <w:rsid w:val="00506D7A"/>
    <w:rPr>
      <w:rFonts w:ascii="Calibri Light" w:eastAsia="Times New Roman" w:hAnsi="Calibri Light" w:cs="Times New Roman"/>
      <w:color w:val="1F3763"/>
      <w:sz w:val="24"/>
      <w:szCs w:val="24"/>
    </w:rPr>
  </w:style>
  <w:style w:type="character" w:customStyle="1" w:styleId="Ttulo4Car">
    <w:name w:val="Título 4 Car"/>
    <w:basedOn w:val="Fuentedeprrafopredeter"/>
    <w:link w:val="Ttulo4"/>
    <w:uiPriority w:val="9"/>
    <w:rsid w:val="00506D7A"/>
    <w:rPr>
      <w:rFonts w:ascii="Calibri Light" w:eastAsia="Times New Roman" w:hAnsi="Calibri Light" w:cs="Times New Roman"/>
      <w:i/>
      <w:iCs/>
      <w:color w:val="2F5496"/>
    </w:rPr>
  </w:style>
  <w:style w:type="character" w:customStyle="1" w:styleId="Ttulo5Car">
    <w:name w:val="Título 5 Car"/>
    <w:basedOn w:val="Fuentedeprrafopredeter"/>
    <w:link w:val="Ttulo5"/>
    <w:uiPriority w:val="9"/>
    <w:rsid w:val="00506D7A"/>
    <w:rPr>
      <w:rFonts w:ascii="Calibri Light" w:eastAsia="Times New Roman" w:hAnsi="Calibri Light" w:cs="Times New Roman"/>
      <w:color w:val="2F5496"/>
    </w:rPr>
  </w:style>
  <w:style w:type="character" w:customStyle="1" w:styleId="Ttulo6Car">
    <w:name w:val="Título 6 Car"/>
    <w:basedOn w:val="Fuentedeprrafopredeter"/>
    <w:link w:val="Ttulo6"/>
    <w:uiPriority w:val="9"/>
    <w:rsid w:val="00506D7A"/>
    <w:rPr>
      <w:rFonts w:ascii="Calibri Light" w:eastAsia="Times New Roman" w:hAnsi="Calibri Light" w:cs="Times New Roman"/>
      <w:color w:val="1F3763"/>
    </w:rPr>
  </w:style>
  <w:style w:type="paragraph" w:styleId="Sinespaciado">
    <w:name w:val="No Spacing"/>
    <w:uiPriority w:val="1"/>
    <w:qFormat/>
    <w:rsid w:val="00787EF6"/>
    <w:rPr>
      <w:sz w:val="24"/>
      <w:szCs w:val="24"/>
    </w:rPr>
  </w:style>
  <w:style w:type="paragraph" w:styleId="Encabezado">
    <w:name w:val="header"/>
    <w:basedOn w:val="Normal"/>
    <w:link w:val="EncabezadoCar"/>
    <w:uiPriority w:val="99"/>
    <w:unhideWhenUsed/>
    <w:rsid w:val="002B5C53"/>
    <w:pPr>
      <w:tabs>
        <w:tab w:val="center" w:pos="4419"/>
        <w:tab w:val="right" w:pos="8838"/>
      </w:tabs>
    </w:pPr>
  </w:style>
  <w:style w:type="character" w:customStyle="1" w:styleId="EncabezadoCar">
    <w:name w:val="Encabezado Car"/>
    <w:basedOn w:val="Fuentedeprrafopredeter"/>
    <w:link w:val="Encabezado"/>
    <w:uiPriority w:val="99"/>
    <w:rsid w:val="002B5C53"/>
    <w:rPr>
      <w:sz w:val="24"/>
      <w:szCs w:val="24"/>
    </w:rPr>
  </w:style>
  <w:style w:type="paragraph" w:styleId="Piedepgina">
    <w:name w:val="footer"/>
    <w:basedOn w:val="Normal"/>
    <w:link w:val="PiedepginaCar"/>
    <w:uiPriority w:val="99"/>
    <w:unhideWhenUsed/>
    <w:rsid w:val="002B5C53"/>
    <w:pPr>
      <w:tabs>
        <w:tab w:val="center" w:pos="4419"/>
        <w:tab w:val="right" w:pos="8838"/>
      </w:tabs>
    </w:pPr>
  </w:style>
  <w:style w:type="character" w:customStyle="1" w:styleId="PiedepginaCar">
    <w:name w:val="Pie de página Car"/>
    <w:basedOn w:val="Fuentedeprrafopredeter"/>
    <w:link w:val="Piedepgina"/>
    <w:uiPriority w:val="99"/>
    <w:rsid w:val="002B5C53"/>
    <w:rPr>
      <w:sz w:val="24"/>
      <w:szCs w:val="24"/>
    </w:rPr>
  </w:style>
  <w:style w:type="paragraph" w:styleId="Prrafodelista">
    <w:name w:val="List Paragraph"/>
    <w:basedOn w:val="Normal"/>
    <w:uiPriority w:val="34"/>
    <w:qFormat/>
    <w:rsid w:val="007B3A3D"/>
    <w:pPr>
      <w:ind w:left="720"/>
      <w:contextualSpacing/>
    </w:pPr>
  </w:style>
  <w:style w:type="paragraph" w:styleId="NormalWeb">
    <w:name w:val="Normal (Web)"/>
    <w:basedOn w:val="Normal"/>
    <w:uiPriority w:val="99"/>
    <w:unhideWhenUsed/>
    <w:rsid w:val="00CE1640"/>
    <w:pPr>
      <w:spacing w:before="100" w:beforeAutospacing="1" w:after="100" w:afterAutospacing="1"/>
    </w:pPr>
    <w:rPr>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5008482">
      <w:bodyDiv w:val="1"/>
      <w:marLeft w:val="0"/>
      <w:marRight w:val="0"/>
      <w:marTop w:val="0"/>
      <w:marBottom w:val="0"/>
      <w:divBdr>
        <w:top w:val="none" w:sz="0" w:space="0" w:color="auto"/>
        <w:left w:val="none" w:sz="0" w:space="0" w:color="auto"/>
        <w:bottom w:val="none" w:sz="0" w:space="0" w:color="auto"/>
        <w:right w:val="none" w:sz="0" w:space="0" w:color="auto"/>
      </w:divBdr>
      <w:divsChild>
        <w:div w:id="884871089">
          <w:marLeft w:val="0"/>
          <w:marRight w:val="0"/>
          <w:marTop w:val="0"/>
          <w:marBottom w:val="0"/>
          <w:divBdr>
            <w:top w:val="none" w:sz="0" w:space="0" w:color="auto"/>
            <w:left w:val="none" w:sz="0" w:space="0" w:color="auto"/>
            <w:bottom w:val="none" w:sz="0" w:space="0" w:color="auto"/>
            <w:right w:val="none" w:sz="0" w:space="0" w:color="auto"/>
          </w:divBdr>
        </w:div>
        <w:div w:id="155462986">
          <w:marLeft w:val="0"/>
          <w:marRight w:val="0"/>
          <w:marTop w:val="0"/>
          <w:marBottom w:val="0"/>
          <w:divBdr>
            <w:top w:val="none" w:sz="0" w:space="0" w:color="auto"/>
            <w:left w:val="none" w:sz="0" w:space="0" w:color="auto"/>
            <w:bottom w:val="none" w:sz="0" w:space="0" w:color="auto"/>
            <w:right w:val="none" w:sz="0" w:space="0" w:color="auto"/>
          </w:divBdr>
        </w:div>
      </w:divsChild>
    </w:div>
    <w:div w:id="4160934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3167C5-9431-4C5F-8885-3674FE9E20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2114</Words>
  <Characters>11627</Characters>
  <Application>Microsoft Office Word</Application>
  <DocSecurity>0</DocSecurity>
  <Lines>96</Lines>
  <Paragraphs>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KARINA</dc:creator>
  <cp:lastModifiedBy>Office</cp:lastModifiedBy>
  <cp:revision>6</cp:revision>
  <cp:lastPrinted>2024-11-14T19:43:00Z</cp:lastPrinted>
  <dcterms:created xsi:type="dcterms:W3CDTF">2026-02-09T05:23:00Z</dcterms:created>
  <dcterms:modified xsi:type="dcterms:W3CDTF">2026-02-11T15:35:00Z</dcterms:modified>
</cp:coreProperties>
</file>